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553F5"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1212D">
              <w:t>25.12.2014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1212D">
            <w:pPr>
              <w:tabs>
                <w:tab w:val="left" w:pos="3123"/>
                <w:tab w:val="left" w:pos="3270"/>
              </w:tabs>
              <w:jc w:val="right"/>
            </w:pPr>
            <w:r w:rsidRPr="00360CF1">
              <w:t xml:space="preserve">№ </w:t>
            </w:r>
            <w:r w:rsidR="0001212D">
              <w:t>2664</w:t>
            </w:r>
            <w:r w:rsidRPr="00360CF1">
              <w:t xml:space="preserve">          </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0553F5" w:rsidRPr="007507CC" w:rsidRDefault="000553F5" w:rsidP="000553F5">
      <w:pPr>
        <w:tabs>
          <w:tab w:val="left" w:pos="5245"/>
        </w:tabs>
        <w:ind w:right="5385"/>
        <w:jc w:val="both"/>
      </w:pPr>
      <w:r w:rsidRPr="007507CC">
        <w:t>О внесении изменений в постано</w:t>
      </w:r>
      <w:r w:rsidRPr="007507CC">
        <w:t>в</w:t>
      </w:r>
      <w:r w:rsidRPr="007507CC">
        <w:t xml:space="preserve">ление администрации района </w:t>
      </w:r>
      <w:r w:rsidR="00615403">
        <w:t xml:space="preserve">         </w:t>
      </w:r>
      <w:r w:rsidRPr="007507CC">
        <w:t>от 27.11.2013 № 2506 «Об утве</w:t>
      </w:r>
      <w:r w:rsidRPr="007507CC">
        <w:t>р</w:t>
      </w:r>
      <w:r w:rsidRPr="007507CC">
        <w:t>ждении муниципальной програ</w:t>
      </w:r>
      <w:r w:rsidRPr="007507CC">
        <w:t>м</w:t>
      </w:r>
      <w:r w:rsidRPr="007507CC">
        <w:t xml:space="preserve">мы «Обеспечение экологической безопасности в Нижневартовском районе </w:t>
      </w:r>
      <w:r>
        <w:t>на</w:t>
      </w:r>
      <w:r w:rsidRPr="007507CC">
        <w:t xml:space="preserve"> 2014–2020 год</w:t>
      </w:r>
      <w:r>
        <w:t>ы</w:t>
      </w:r>
      <w:r w:rsidRPr="007507CC">
        <w:t>»</w:t>
      </w:r>
    </w:p>
    <w:p w:rsidR="000553F5" w:rsidRPr="007507CC" w:rsidRDefault="000553F5" w:rsidP="000553F5"/>
    <w:p w:rsidR="000553F5" w:rsidRPr="007507CC" w:rsidRDefault="000553F5" w:rsidP="000553F5"/>
    <w:p w:rsidR="000553F5" w:rsidRDefault="000553F5" w:rsidP="00615403">
      <w:pPr>
        <w:pStyle w:val="ConsPlusTitle"/>
        <w:ind w:firstLine="709"/>
        <w:jc w:val="both"/>
        <w:rPr>
          <w:rFonts w:ascii="Times New Roman" w:hAnsi="Times New Roman" w:cs="Times New Roman"/>
          <w:b w:val="0"/>
          <w:sz w:val="28"/>
          <w:szCs w:val="28"/>
        </w:rPr>
      </w:pPr>
      <w:r w:rsidRPr="007507CC">
        <w:rPr>
          <w:rFonts w:ascii="Times New Roman" w:hAnsi="Times New Roman" w:cs="Times New Roman"/>
          <w:b w:val="0"/>
          <w:sz w:val="28"/>
          <w:szCs w:val="28"/>
        </w:rPr>
        <w:t>В</w:t>
      </w:r>
      <w:r>
        <w:rPr>
          <w:rFonts w:ascii="Times New Roman" w:hAnsi="Times New Roman" w:cs="Times New Roman"/>
          <w:b w:val="0"/>
          <w:sz w:val="28"/>
          <w:szCs w:val="28"/>
        </w:rPr>
        <w:t xml:space="preserve"> целях уточнения объемов финансирования программных мероприятий:</w:t>
      </w:r>
    </w:p>
    <w:p w:rsidR="000553F5" w:rsidRPr="001D75B1" w:rsidRDefault="000553F5" w:rsidP="00615403">
      <w:pPr>
        <w:pStyle w:val="ConsPlusTitle"/>
        <w:ind w:firstLine="709"/>
        <w:jc w:val="both"/>
        <w:rPr>
          <w:rFonts w:ascii="Times New Roman" w:hAnsi="Times New Roman" w:cs="Times New Roman"/>
          <w:b w:val="0"/>
          <w:sz w:val="28"/>
          <w:szCs w:val="28"/>
        </w:rPr>
      </w:pPr>
    </w:p>
    <w:p w:rsidR="000553F5" w:rsidRPr="001D75B1" w:rsidRDefault="000553F5" w:rsidP="00615403">
      <w:pPr>
        <w:pStyle w:val="afffff5"/>
        <w:widowControl w:val="0"/>
        <w:suppressAutoHyphens w:val="0"/>
        <w:spacing w:line="240" w:lineRule="auto"/>
        <w:ind w:left="0"/>
        <w:rPr>
          <w:b/>
          <w:sz w:val="28"/>
          <w:szCs w:val="28"/>
        </w:rPr>
      </w:pPr>
      <w:r w:rsidRPr="001D75B1">
        <w:rPr>
          <w:sz w:val="28"/>
          <w:szCs w:val="28"/>
        </w:rPr>
        <w:t>1. Внести изменения в постановление администрации района                            от 27.11.2013 № 2506 «Об утверждении муниципальной программы «Обеспеч</w:t>
      </w:r>
      <w:r w:rsidRPr="001D75B1">
        <w:rPr>
          <w:sz w:val="28"/>
          <w:szCs w:val="28"/>
        </w:rPr>
        <w:t>е</w:t>
      </w:r>
      <w:r w:rsidRPr="001D75B1">
        <w:rPr>
          <w:sz w:val="28"/>
          <w:szCs w:val="28"/>
        </w:rPr>
        <w:t>ние экологической безопасности в Нижневартовском районе на 2014–2020             годы»:</w:t>
      </w:r>
    </w:p>
    <w:p w:rsidR="000553F5" w:rsidRPr="005B1280" w:rsidRDefault="000553F5" w:rsidP="00615403">
      <w:pPr>
        <w:pStyle w:val="afffff5"/>
        <w:widowControl w:val="0"/>
        <w:suppressAutoHyphens w:val="0"/>
        <w:spacing w:line="240" w:lineRule="auto"/>
        <w:ind w:left="0"/>
        <w:rPr>
          <w:sz w:val="28"/>
          <w:szCs w:val="28"/>
        </w:rPr>
      </w:pPr>
      <w:r w:rsidRPr="001D75B1">
        <w:rPr>
          <w:sz w:val="28"/>
          <w:szCs w:val="28"/>
        </w:rPr>
        <w:t xml:space="preserve">1.1. В пункте 2 постановления слова «на 2014–2020 годы составляет </w:t>
      </w:r>
      <w:r w:rsidRPr="005B1280">
        <w:rPr>
          <w:sz w:val="28"/>
          <w:szCs w:val="28"/>
        </w:rPr>
        <w:t>12591,195</w:t>
      </w:r>
      <w:r w:rsidRPr="005B1280">
        <w:t xml:space="preserve"> </w:t>
      </w:r>
      <w:r w:rsidRPr="005B1280">
        <w:rPr>
          <w:sz w:val="28"/>
          <w:szCs w:val="28"/>
        </w:rPr>
        <w:t>тыс. рублей</w:t>
      </w:r>
      <w:r w:rsidR="006C5F18">
        <w:rPr>
          <w:sz w:val="28"/>
          <w:szCs w:val="28"/>
        </w:rPr>
        <w:t>.</w:t>
      </w:r>
      <w:r w:rsidRPr="005B1280">
        <w:rPr>
          <w:sz w:val="28"/>
          <w:szCs w:val="28"/>
        </w:rPr>
        <w:t>» заменить словами «на 2014–2020 годы составляет 12073,907</w:t>
      </w:r>
      <w:r w:rsidRPr="005B1280">
        <w:t xml:space="preserve"> </w:t>
      </w:r>
      <w:r w:rsidR="00316BDC">
        <w:rPr>
          <w:sz w:val="28"/>
          <w:szCs w:val="28"/>
        </w:rPr>
        <w:t>тыс. рублей</w:t>
      </w:r>
      <w:r w:rsidR="006C5F18">
        <w:rPr>
          <w:sz w:val="28"/>
          <w:szCs w:val="28"/>
        </w:rPr>
        <w:t>.</w:t>
      </w:r>
      <w:r w:rsidRPr="005B1280">
        <w:rPr>
          <w:sz w:val="28"/>
          <w:szCs w:val="28"/>
        </w:rPr>
        <w:t>».</w:t>
      </w:r>
    </w:p>
    <w:p w:rsidR="000553F5" w:rsidRPr="005B1280" w:rsidRDefault="000553F5" w:rsidP="00615403">
      <w:pPr>
        <w:pStyle w:val="afffff5"/>
        <w:widowControl w:val="0"/>
        <w:suppressAutoHyphens w:val="0"/>
        <w:spacing w:line="240" w:lineRule="auto"/>
        <w:ind w:left="0"/>
        <w:rPr>
          <w:sz w:val="28"/>
          <w:szCs w:val="28"/>
        </w:rPr>
      </w:pPr>
      <w:r w:rsidRPr="005B1280">
        <w:rPr>
          <w:sz w:val="28"/>
          <w:szCs w:val="28"/>
        </w:rPr>
        <w:t>1.2. В приложении к постановлению в разделе «Финансовое обеспечение муниципальной программы» Паспорта муниципальной программы слова «о</w:t>
      </w:r>
      <w:r w:rsidRPr="005B1280">
        <w:rPr>
          <w:sz w:val="28"/>
          <w:szCs w:val="28"/>
        </w:rPr>
        <w:t>б</w:t>
      </w:r>
      <w:r w:rsidRPr="005B1280">
        <w:rPr>
          <w:sz w:val="28"/>
          <w:szCs w:val="28"/>
        </w:rPr>
        <w:t>щий объем финансирования муниципальной программы на 2014–2020 годы              составляет 12591,195</w:t>
      </w:r>
      <w:r w:rsidRPr="005B1280">
        <w:t xml:space="preserve"> </w:t>
      </w:r>
      <w:r w:rsidRPr="005B1280">
        <w:rPr>
          <w:sz w:val="28"/>
          <w:szCs w:val="28"/>
        </w:rPr>
        <w:t>тыс. рублей, в том числе: на 2014 год – 7516,195 тыс. ру</w:t>
      </w:r>
      <w:r w:rsidRPr="005B1280">
        <w:rPr>
          <w:sz w:val="28"/>
          <w:szCs w:val="28"/>
        </w:rPr>
        <w:t>б</w:t>
      </w:r>
      <w:r w:rsidRPr="005B1280">
        <w:rPr>
          <w:sz w:val="28"/>
          <w:szCs w:val="28"/>
        </w:rPr>
        <w:t>лей;» заменить словами «общий объем финансирования муниципальной пр</w:t>
      </w:r>
      <w:r w:rsidRPr="005B1280">
        <w:rPr>
          <w:sz w:val="28"/>
          <w:szCs w:val="28"/>
        </w:rPr>
        <w:t>о</w:t>
      </w:r>
      <w:r w:rsidRPr="005B1280">
        <w:rPr>
          <w:sz w:val="28"/>
          <w:szCs w:val="28"/>
        </w:rPr>
        <w:t>граммы на 2014–2020 годы составляет 12073,907</w:t>
      </w:r>
      <w:r w:rsidRPr="005B1280">
        <w:t xml:space="preserve"> </w:t>
      </w:r>
      <w:r w:rsidRPr="005B1280">
        <w:rPr>
          <w:sz w:val="28"/>
          <w:szCs w:val="28"/>
        </w:rPr>
        <w:t xml:space="preserve">тыс. рублей, в том числе: </w:t>
      </w:r>
      <w:r w:rsidR="00615403">
        <w:rPr>
          <w:sz w:val="28"/>
          <w:szCs w:val="28"/>
        </w:rPr>
        <w:t xml:space="preserve">       </w:t>
      </w:r>
      <w:r w:rsidRPr="005B1280">
        <w:rPr>
          <w:sz w:val="28"/>
          <w:szCs w:val="28"/>
        </w:rPr>
        <w:t>на 2014 год – 6998,907</w:t>
      </w:r>
      <w:r w:rsidRPr="005B1280">
        <w:t xml:space="preserve"> </w:t>
      </w:r>
      <w:r w:rsidRPr="005B1280">
        <w:rPr>
          <w:sz w:val="28"/>
          <w:szCs w:val="28"/>
        </w:rPr>
        <w:t>тыс. рублей;».</w:t>
      </w:r>
    </w:p>
    <w:p w:rsidR="000553F5" w:rsidRPr="001D75B1" w:rsidRDefault="000553F5" w:rsidP="00615403">
      <w:pPr>
        <w:pStyle w:val="afffff5"/>
        <w:widowControl w:val="0"/>
        <w:suppressAutoHyphens w:val="0"/>
        <w:spacing w:line="240" w:lineRule="auto"/>
        <w:ind w:left="0"/>
        <w:rPr>
          <w:sz w:val="28"/>
          <w:szCs w:val="28"/>
        </w:rPr>
      </w:pPr>
      <w:r w:rsidRPr="005B1280">
        <w:rPr>
          <w:sz w:val="28"/>
          <w:szCs w:val="28"/>
        </w:rPr>
        <w:t>1.3. Приложение 1 к муниципальной программе изложить</w:t>
      </w:r>
      <w:r w:rsidRPr="001D75B1">
        <w:rPr>
          <w:sz w:val="28"/>
          <w:szCs w:val="28"/>
        </w:rPr>
        <w:t xml:space="preserve"> в новой реда</w:t>
      </w:r>
      <w:r w:rsidRPr="001D75B1">
        <w:rPr>
          <w:sz w:val="28"/>
          <w:szCs w:val="28"/>
        </w:rPr>
        <w:t>к</w:t>
      </w:r>
      <w:r w:rsidRPr="001D75B1">
        <w:rPr>
          <w:sz w:val="28"/>
          <w:szCs w:val="28"/>
        </w:rPr>
        <w:t>ции согласно приложению.</w:t>
      </w:r>
    </w:p>
    <w:p w:rsidR="000553F5" w:rsidRDefault="000553F5" w:rsidP="00615403">
      <w:pPr>
        <w:widowControl w:val="0"/>
        <w:ind w:firstLine="709"/>
        <w:jc w:val="both"/>
      </w:pPr>
    </w:p>
    <w:p w:rsidR="000553F5" w:rsidRPr="001D75B1" w:rsidRDefault="000553F5" w:rsidP="00615403">
      <w:pPr>
        <w:widowControl w:val="0"/>
        <w:ind w:firstLine="709"/>
        <w:jc w:val="both"/>
      </w:pPr>
      <w:r w:rsidRPr="001D75B1">
        <w:t>2. Пресс-службе администрации района (А.Н. Королёва) опубликовать постановление в районной газете «Новости Приобья».</w:t>
      </w:r>
    </w:p>
    <w:p w:rsidR="000553F5" w:rsidRDefault="000553F5" w:rsidP="00615403">
      <w:pPr>
        <w:pStyle w:val="afffff5"/>
        <w:widowControl w:val="0"/>
        <w:suppressAutoHyphens w:val="0"/>
        <w:spacing w:line="240" w:lineRule="auto"/>
        <w:ind w:left="0"/>
        <w:rPr>
          <w:sz w:val="28"/>
        </w:rPr>
      </w:pPr>
    </w:p>
    <w:p w:rsidR="00615403" w:rsidRPr="00BB374F" w:rsidRDefault="00615403" w:rsidP="00615403">
      <w:pPr>
        <w:pStyle w:val="afffff5"/>
        <w:widowControl w:val="0"/>
        <w:suppressAutoHyphens w:val="0"/>
        <w:spacing w:line="240" w:lineRule="auto"/>
        <w:ind w:left="0"/>
        <w:rPr>
          <w:sz w:val="28"/>
        </w:rPr>
      </w:pPr>
    </w:p>
    <w:p w:rsidR="000553F5" w:rsidRPr="001D75B1" w:rsidRDefault="000553F5" w:rsidP="00615403">
      <w:pPr>
        <w:widowControl w:val="0"/>
        <w:ind w:firstLine="709"/>
        <w:jc w:val="both"/>
      </w:pPr>
      <w:r w:rsidRPr="001D75B1">
        <w:lastRenderedPageBreak/>
        <w:t>3. Постановление вступает в силу после его официального опубликов</w:t>
      </w:r>
      <w:r w:rsidRPr="001D75B1">
        <w:t>а</w:t>
      </w:r>
      <w:r w:rsidRPr="001D75B1">
        <w:t>ния.</w:t>
      </w:r>
    </w:p>
    <w:p w:rsidR="000553F5" w:rsidRPr="001D75B1" w:rsidRDefault="000553F5" w:rsidP="00615403">
      <w:pPr>
        <w:widowControl w:val="0"/>
        <w:ind w:firstLine="709"/>
        <w:jc w:val="both"/>
      </w:pPr>
    </w:p>
    <w:p w:rsidR="000553F5" w:rsidRPr="007507CC" w:rsidRDefault="000553F5" w:rsidP="00615403">
      <w:pPr>
        <w:widowControl w:val="0"/>
        <w:ind w:firstLine="709"/>
        <w:jc w:val="both"/>
      </w:pPr>
      <w:r>
        <w:t>4</w:t>
      </w:r>
      <w:r w:rsidRPr="007507CC">
        <w:t xml:space="preserve">. Контроль за выполнением постановления возложить на </w:t>
      </w:r>
      <w:r>
        <w:t>з</w:t>
      </w:r>
      <w:r w:rsidRPr="007F2A8F">
        <w:t>аместител</w:t>
      </w:r>
      <w:r>
        <w:t>я</w:t>
      </w:r>
      <w:r w:rsidRPr="007F2A8F">
        <w:t xml:space="preserve"> главы администрации района по жилищно-коммунальному хозяйству и</w:t>
      </w:r>
      <w:r w:rsidRPr="00B54BDC">
        <w:rPr>
          <w:i/>
        </w:rPr>
        <w:t xml:space="preserve"> </w:t>
      </w:r>
      <w:r w:rsidRPr="007F2A8F">
        <w:t>стро</w:t>
      </w:r>
      <w:r w:rsidRPr="007F2A8F">
        <w:t>и</w:t>
      </w:r>
      <w:r w:rsidRPr="007F2A8F">
        <w:t>тельству</w:t>
      </w:r>
      <w:r>
        <w:t xml:space="preserve"> А.Ю. Бурылова</w:t>
      </w:r>
      <w:r w:rsidRPr="007507CC">
        <w:t>.</w:t>
      </w:r>
    </w:p>
    <w:p w:rsidR="000553F5" w:rsidRPr="007507CC" w:rsidRDefault="000553F5" w:rsidP="00615403">
      <w:pPr>
        <w:widowControl w:val="0"/>
        <w:ind w:firstLine="709"/>
        <w:jc w:val="both"/>
      </w:pPr>
    </w:p>
    <w:p w:rsidR="000553F5" w:rsidRDefault="000553F5" w:rsidP="00615403">
      <w:pPr>
        <w:widowControl w:val="0"/>
        <w:ind w:firstLine="709"/>
        <w:jc w:val="both"/>
      </w:pPr>
    </w:p>
    <w:p w:rsidR="00615403" w:rsidRDefault="00615403" w:rsidP="00615403">
      <w:pPr>
        <w:widowControl w:val="0"/>
        <w:ind w:firstLine="709"/>
        <w:jc w:val="both"/>
      </w:pPr>
    </w:p>
    <w:p w:rsidR="00B10D6C" w:rsidRPr="00A143B2" w:rsidRDefault="00B10D6C" w:rsidP="00B10D6C">
      <w:pPr>
        <w:jc w:val="both"/>
      </w:pPr>
      <w:r w:rsidRPr="00A143B2">
        <w:t>Глава администрации района</w:t>
      </w:r>
      <w:r>
        <w:t xml:space="preserve">                                              </w:t>
      </w:r>
      <w:r w:rsidRPr="00A143B2">
        <w:t xml:space="preserve">              Б.А. Саломатин</w:t>
      </w:r>
    </w:p>
    <w:p w:rsidR="00B10D6C" w:rsidRPr="007507CC" w:rsidRDefault="00B10D6C" w:rsidP="00615403">
      <w:pPr>
        <w:widowControl w:val="0"/>
        <w:ind w:firstLine="709"/>
        <w:jc w:val="both"/>
      </w:pPr>
    </w:p>
    <w:p w:rsidR="000553F5" w:rsidRDefault="000553F5" w:rsidP="00615403">
      <w:pPr>
        <w:sectPr w:rsidR="000553F5" w:rsidSect="00615403">
          <w:headerReference w:type="default" r:id="rId9"/>
          <w:pgSz w:w="11906" w:h="16838"/>
          <w:pgMar w:top="1134" w:right="567" w:bottom="1134" w:left="1701" w:header="709" w:footer="709" w:gutter="0"/>
          <w:cols w:space="708"/>
          <w:docGrid w:linePitch="360"/>
        </w:sectPr>
      </w:pPr>
      <w:bookmarkStart w:id="0" w:name="_GoBack"/>
      <w:bookmarkEnd w:id="0"/>
    </w:p>
    <w:p w:rsidR="000553F5" w:rsidRDefault="000553F5" w:rsidP="000553F5">
      <w:pPr>
        <w:ind w:left="10206"/>
        <w:jc w:val="both"/>
      </w:pPr>
      <w:r>
        <w:lastRenderedPageBreak/>
        <w:t>Приложение к постановлению</w:t>
      </w:r>
    </w:p>
    <w:p w:rsidR="000553F5" w:rsidRDefault="000553F5" w:rsidP="000553F5">
      <w:pPr>
        <w:ind w:left="10206"/>
        <w:jc w:val="both"/>
      </w:pPr>
      <w:r>
        <w:t>администрации района</w:t>
      </w:r>
    </w:p>
    <w:p w:rsidR="000553F5" w:rsidRDefault="000553F5" w:rsidP="000553F5">
      <w:pPr>
        <w:ind w:left="10206"/>
        <w:jc w:val="both"/>
      </w:pPr>
      <w:r>
        <w:t xml:space="preserve">от </w:t>
      </w:r>
      <w:r w:rsidR="0001212D">
        <w:t>25.12.2014</w:t>
      </w:r>
      <w:r>
        <w:t xml:space="preserve"> № </w:t>
      </w:r>
      <w:r w:rsidR="0001212D">
        <w:t>2664</w:t>
      </w:r>
    </w:p>
    <w:p w:rsidR="000553F5" w:rsidRDefault="000553F5" w:rsidP="000553F5"/>
    <w:p w:rsidR="00615403" w:rsidRDefault="00615403" w:rsidP="000553F5"/>
    <w:p w:rsidR="000553F5" w:rsidRPr="00670668" w:rsidRDefault="000553F5" w:rsidP="000553F5">
      <w:pPr>
        <w:ind w:left="10206"/>
        <w:jc w:val="both"/>
      </w:pPr>
      <w:r>
        <w:t>«</w:t>
      </w:r>
      <w:r w:rsidRPr="00670668">
        <w:t>Приложение 1 к муниципальной программе «Обеспечение эколог</w:t>
      </w:r>
      <w:r w:rsidRPr="00670668">
        <w:t>и</w:t>
      </w:r>
      <w:r w:rsidRPr="00670668">
        <w:t>ческой безопасности в Нижнева</w:t>
      </w:r>
      <w:r w:rsidRPr="00670668">
        <w:t>р</w:t>
      </w:r>
      <w:r w:rsidRPr="00670668">
        <w:t>товском районе на 2014−2020 годы»</w:t>
      </w:r>
    </w:p>
    <w:p w:rsidR="000553F5" w:rsidRDefault="000553F5" w:rsidP="000553F5"/>
    <w:p w:rsidR="000553F5" w:rsidRPr="00670668" w:rsidRDefault="000553F5" w:rsidP="000553F5"/>
    <w:p w:rsidR="000553F5" w:rsidRDefault="000553F5" w:rsidP="000553F5">
      <w:pPr>
        <w:jc w:val="center"/>
        <w:rPr>
          <w:b/>
        </w:rPr>
      </w:pPr>
      <w:r w:rsidRPr="008F481B">
        <w:rPr>
          <w:b/>
        </w:rPr>
        <w:t xml:space="preserve">Перечень </w:t>
      </w:r>
    </w:p>
    <w:p w:rsidR="000553F5" w:rsidRPr="008F481B" w:rsidRDefault="000553F5" w:rsidP="000553F5">
      <w:pPr>
        <w:jc w:val="center"/>
        <w:rPr>
          <w:b/>
        </w:rPr>
      </w:pPr>
      <w:r w:rsidRPr="008F481B">
        <w:rPr>
          <w:b/>
        </w:rPr>
        <w:t xml:space="preserve">основных программных мероприятий муниципальной программы </w:t>
      </w:r>
    </w:p>
    <w:p w:rsidR="000553F5" w:rsidRPr="008F481B" w:rsidRDefault="000553F5" w:rsidP="000553F5">
      <w:pPr>
        <w:jc w:val="center"/>
        <w:rPr>
          <w:b/>
        </w:rPr>
      </w:pPr>
      <w:r w:rsidRPr="008F481B">
        <w:rPr>
          <w:b/>
        </w:rPr>
        <w:t>«Обеспечение экологической безопасности в Нижневартовском районе на 2014–2020 годы»</w:t>
      </w:r>
    </w:p>
    <w:p w:rsidR="000553F5" w:rsidRPr="00670668" w:rsidRDefault="000553F5" w:rsidP="000553F5"/>
    <w:tbl>
      <w:tblPr>
        <w:tblStyle w:val="ab"/>
        <w:tblW w:w="15590" w:type="dxa"/>
        <w:jc w:val="center"/>
        <w:tblInd w:w="-601" w:type="dxa"/>
        <w:tblLayout w:type="fixed"/>
        <w:tblLook w:val="04A0"/>
      </w:tblPr>
      <w:tblGrid>
        <w:gridCol w:w="960"/>
        <w:gridCol w:w="2742"/>
        <w:gridCol w:w="2213"/>
        <w:gridCol w:w="1134"/>
        <w:gridCol w:w="1276"/>
        <w:gridCol w:w="1311"/>
        <w:gridCol w:w="992"/>
        <w:gridCol w:w="993"/>
        <w:gridCol w:w="992"/>
        <w:gridCol w:w="992"/>
        <w:gridCol w:w="992"/>
        <w:gridCol w:w="993"/>
      </w:tblGrid>
      <w:tr w:rsidR="000553F5" w:rsidRPr="00670668" w:rsidTr="00316BDC">
        <w:trPr>
          <w:trHeight w:val="181"/>
          <w:jc w:val="center"/>
        </w:trPr>
        <w:tc>
          <w:tcPr>
            <w:tcW w:w="960" w:type="dxa"/>
            <w:vMerge w:val="restart"/>
          </w:tcPr>
          <w:p w:rsidR="000553F5" w:rsidRPr="008F481B" w:rsidRDefault="000553F5" w:rsidP="00316BDC">
            <w:pPr>
              <w:jc w:val="center"/>
              <w:rPr>
                <w:b/>
                <w:sz w:val="24"/>
                <w:szCs w:val="24"/>
              </w:rPr>
            </w:pPr>
            <w:r w:rsidRPr="008F481B">
              <w:rPr>
                <w:b/>
                <w:sz w:val="24"/>
                <w:szCs w:val="24"/>
              </w:rPr>
              <w:t>№</w:t>
            </w:r>
          </w:p>
          <w:p w:rsidR="000553F5" w:rsidRPr="008F481B" w:rsidRDefault="000553F5" w:rsidP="00316BDC">
            <w:pPr>
              <w:jc w:val="center"/>
              <w:rPr>
                <w:b/>
                <w:sz w:val="24"/>
                <w:szCs w:val="24"/>
              </w:rPr>
            </w:pPr>
            <w:r w:rsidRPr="008F481B">
              <w:rPr>
                <w:b/>
                <w:sz w:val="24"/>
                <w:szCs w:val="24"/>
              </w:rPr>
              <w:t>п/п</w:t>
            </w:r>
          </w:p>
        </w:tc>
        <w:tc>
          <w:tcPr>
            <w:tcW w:w="2742" w:type="dxa"/>
            <w:vMerge w:val="restart"/>
          </w:tcPr>
          <w:p w:rsidR="000553F5" w:rsidRPr="008F481B" w:rsidRDefault="000553F5" w:rsidP="00316BDC">
            <w:pPr>
              <w:jc w:val="center"/>
              <w:rPr>
                <w:b/>
                <w:sz w:val="24"/>
                <w:szCs w:val="24"/>
              </w:rPr>
            </w:pPr>
            <w:r w:rsidRPr="008F481B">
              <w:rPr>
                <w:b/>
                <w:sz w:val="24"/>
                <w:szCs w:val="24"/>
              </w:rPr>
              <w:t xml:space="preserve">Основные </w:t>
            </w:r>
          </w:p>
          <w:p w:rsidR="000553F5" w:rsidRPr="008F481B" w:rsidRDefault="000553F5" w:rsidP="00316BDC">
            <w:pPr>
              <w:jc w:val="center"/>
              <w:rPr>
                <w:b/>
                <w:sz w:val="24"/>
                <w:szCs w:val="24"/>
              </w:rPr>
            </w:pPr>
            <w:r w:rsidRPr="008F481B">
              <w:rPr>
                <w:b/>
                <w:sz w:val="24"/>
                <w:szCs w:val="24"/>
              </w:rPr>
              <w:t xml:space="preserve">мероприятия </w:t>
            </w:r>
          </w:p>
          <w:p w:rsidR="000553F5" w:rsidRPr="008F481B" w:rsidRDefault="000553F5" w:rsidP="00316BDC">
            <w:pPr>
              <w:jc w:val="center"/>
              <w:rPr>
                <w:b/>
                <w:sz w:val="24"/>
                <w:szCs w:val="24"/>
              </w:rPr>
            </w:pPr>
            <w:r w:rsidRPr="008F481B">
              <w:rPr>
                <w:b/>
                <w:sz w:val="24"/>
                <w:szCs w:val="24"/>
              </w:rPr>
              <w:t xml:space="preserve">муниципальной </w:t>
            </w:r>
          </w:p>
          <w:p w:rsidR="000553F5" w:rsidRPr="008F481B" w:rsidRDefault="000553F5" w:rsidP="00316BDC">
            <w:pPr>
              <w:jc w:val="center"/>
              <w:rPr>
                <w:b/>
                <w:sz w:val="24"/>
                <w:szCs w:val="24"/>
              </w:rPr>
            </w:pPr>
            <w:r w:rsidRPr="008F481B">
              <w:rPr>
                <w:b/>
                <w:sz w:val="24"/>
                <w:szCs w:val="24"/>
              </w:rPr>
              <w:t>программы</w:t>
            </w:r>
          </w:p>
        </w:tc>
        <w:tc>
          <w:tcPr>
            <w:tcW w:w="2213" w:type="dxa"/>
            <w:vMerge w:val="restart"/>
          </w:tcPr>
          <w:p w:rsidR="000553F5" w:rsidRPr="008F481B" w:rsidRDefault="000553F5" w:rsidP="00316BDC">
            <w:pPr>
              <w:jc w:val="center"/>
              <w:rPr>
                <w:b/>
                <w:sz w:val="24"/>
                <w:szCs w:val="24"/>
              </w:rPr>
            </w:pPr>
            <w:r w:rsidRPr="008F481B">
              <w:rPr>
                <w:b/>
                <w:sz w:val="24"/>
                <w:szCs w:val="24"/>
              </w:rPr>
              <w:t xml:space="preserve">Ответственный </w:t>
            </w:r>
          </w:p>
          <w:p w:rsidR="000553F5" w:rsidRPr="008F481B" w:rsidRDefault="000553F5" w:rsidP="00316BDC">
            <w:pPr>
              <w:jc w:val="center"/>
              <w:rPr>
                <w:b/>
                <w:sz w:val="24"/>
                <w:szCs w:val="24"/>
              </w:rPr>
            </w:pPr>
            <w:r w:rsidRPr="008F481B">
              <w:rPr>
                <w:b/>
                <w:sz w:val="24"/>
                <w:szCs w:val="24"/>
              </w:rPr>
              <w:t>исполнитель</w:t>
            </w:r>
          </w:p>
          <w:p w:rsidR="000553F5" w:rsidRPr="008F481B" w:rsidRDefault="000553F5" w:rsidP="00316BDC">
            <w:pPr>
              <w:jc w:val="center"/>
              <w:rPr>
                <w:b/>
                <w:sz w:val="24"/>
                <w:szCs w:val="24"/>
              </w:rPr>
            </w:pPr>
            <w:r w:rsidRPr="008F481B">
              <w:rPr>
                <w:b/>
                <w:sz w:val="24"/>
                <w:szCs w:val="24"/>
              </w:rPr>
              <w:t>(соисполнитель)</w:t>
            </w:r>
          </w:p>
        </w:tc>
        <w:tc>
          <w:tcPr>
            <w:tcW w:w="1134" w:type="dxa"/>
            <w:vMerge w:val="restart"/>
          </w:tcPr>
          <w:p w:rsidR="000553F5" w:rsidRPr="008F481B" w:rsidRDefault="000553F5" w:rsidP="00316BDC">
            <w:pPr>
              <w:jc w:val="center"/>
              <w:rPr>
                <w:b/>
                <w:sz w:val="24"/>
                <w:szCs w:val="24"/>
              </w:rPr>
            </w:pPr>
            <w:r w:rsidRPr="008F481B">
              <w:rPr>
                <w:b/>
                <w:sz w:val="24"/>
                <w:szCs w:val="24"/>
              </w:rPr>
              <w:t>Исто</w:t>
            </w:r>
            <w:r w:rsidRPr="008F481B">
              <w:rPr>
                <w:b/>
                <w:sz w:val="24"/>
                <w:szCs w:val="24"/>
              </w:rPr>
              <w:t>ч</w:t>
            </w:r>
            <w:r w:rsidRPr="008F481B">
              <w:rPr>
                <w:b/>
                <w:sz w:val="24"/>
                <w:szCs w:val="24"/>
              </w:rPr>
              <w:t>ники фина</w:t>
            </w:r>
            <w:r w:rsidRPr="008F481B">
              <w:rPr>
                <w:b/>
                <w:sz w:val="24"/>
                <w:szCs w:val="24"/>
              </w:rPr>
              <w:t>н</w:t>
            </w:r>
            <w:r w:rsidRPr="008F481B">
              <w:rPr>
                <w:b/>
                <w:sz w:val="24"/>
                <w:szCs w:val="24"/>
              </w:rPr>
              <w:t>сиров</w:t>
            </w:r>
            <w:r w:rsidRPr="008F481B">
              <w:rPr>
                <w:b/>
                <w:sz w:val="24"/>
                <w:szCs w:val="24"/>
              </w:rPr>
              <w:t>а</w:t>
            </w:r>
            <w:r w:rsidRPr="008F481B">
              <w:rPr>
                <w:b/>
                <w:sz w:val="24"/>
                <w:szCs w:val="24"/>
              </w:rPr>
              <w:t>ния</w:t>
            </w:r>
          </w:p>
        </w:tc>
        <w:tc>
          <w:tcPr>
            <w:tcW w:w="8541" w:type="dxa"/>
            <w:gridSpan w:val="8"/>
          </w:tcPr>
          <w:p w:rsidR="000553F5" w:rsidRPr="008F481B" w:rsidRDefault="000553F5" w:rsidP="00316BDC">
            <w:pPr>
              <w:jc w:val="center"/>
              <w:rPr>
                <w:b/>
                <w:sz w:val="24"/>
                <w:szCs w:val="24"/>
              </w:rPr>
            </w:pPr>
            <w:r w:rsidRPr="008F481B">
              <w:rPr>
                <w:b/>
                <w:sz w:val="24"/>
                <w:szCs w:val="24"/>
              </w:rPr>
              <w:t>Финансовые затраты на реализацию (тыс. руб.)</w:t>
            </w:r>
          </w:p>
        </w:tc>
      </w:tr>
      <w:tr w:rsidR="000553F5" w:rsidRPr="00670668" w:rsidTr="00316BDC">
        <w:trPr>
          <w:trHeight w:val="181"/>
          <w:jc w:val="center"/>
        </w:trPr>
        <w:tc>
          <w:tcPr>
            <w:tcW w:w="960" w:type="dxa"/>
            <w:vMerge/>
          </w:tcPr>
          <w:p w:rsidR="000553F5" w:rsidRPr="008F481B" w:rsidRDefault="000553F5" w:rsidP="00316BDC">
            <w:pPr>
              <w:jc w:val="center"/>
              <w:rPr>
                <w:b/>
                <w:sz w:val="24"/>
                <w:szCs w:val="24"/>
              </w:rPr>
            </w:pPr>
          </w:p>
        </w:tc>
        <w:tc>
          <w:tcPr>
            <w:tcW w:w="2742" w:type="dxa"/>
            <w:vMerge/>
          </w:tcPr>
          <w:p w:rsidR="000553F5" w:rsidRPr="008F481B" w:rsidRDefault="000553F5" w:rsidP="00316BDC">
            <w:pPr>
              <w:jc w:val="center"/>
              <w:rPr>
                <w:b/>
                <w:sz w:val="24"/>
                <w:szCs w:val="24"/>
              </w:rPr>
            </w:pPr>
          </w:p>
        </w:tc>
        <w:tc>
          <w:tcPr>
            <w:tcW w:w="2213" w:type="dxa"/>
            <w:vMerge/>
          </w:tcPr>
          <w:p w:rsidR="000553F5" w:rsidRPr="008F481B" w:rsidRDefault="000553F5" w:rsidP="00316BDC">
            <w:pPr>
              <w:jc w:val="center"/>
              <w:rPr>
                <w:b/>
                <w:sz w:val="24"/>
                <w:szCs w:val="24"/>
              </w:rPr>
            </w:pPr>
          </w:p>
        </w:tc>
        <w:tc>
          <w:tcPr>
            <w:tcW w:w="1134" w:type="dxa"/>
            <w:vMerge/>
          </w:tcPr>
          <w:p w:rsidR="000553F5" w:rsidRPr="008F481B" w:rsidRDefault="000553F5" w:rsidP="00316BDC">
            <w:pPr>
              <w:jc w:val="center"/>
              <w:rPr>
                <w:b/>
                <w:sz w:val="24"/>
                <w:szCs w:val="24"/>
              </w:rPr>
            </w:pPr>
          </w:p>
        </w:tc>
        <w:tc>
          <w:tcPr>
            <w:tcW w:w="1276" w:type="dxa"/>
            <w:vMerge w:val="restart"/>
          </w:tcPr>
          <w:p w:rsidR="000553F5" w:rsidRPr="008F481B" w:rsidRDefault="000553F5" w:rsidP="00316BDC">
            <w:pPr>
              <w:jc w:val="center"/>
              <w:rPr>
                <w:b/>
                <w:sz w:val="24"/>
                <w:szCs w:val="24"/>
              </w:rPr>
            </w:pPr>
            <w:r w:rsidRPr="008F481B">
              <w:rPr>
                <w:b/>
                <w:sz w:val="24"/>
                <w:szCs w:val="24"/>
              </w:rPr>
              <w:t>всего</w:t>
            </w:r>
          </w:p>
        </w:tc>
        <w:tc>
          <w:tcPr>
            <w:tcW w:w="7265" w:type="dxa"/>
            <w:gridSpan w:val="7"/>
          </w:tcPr>
          <w:p w:rsidR="000553F5" w:rsidRPr="008F481B" w:rsidRDefault="000553F5" w:rsidP="00316BDC">
            <w:pPr>
              <w:jc w:val="center"/>
              <w:rPr>
                <w:b/>
                <w:sz w:val="24"/>
                <w:szCs w:val="24"/>
              </w:rPr>
            </w:pPr>
            <w:r w:rsidRPr="008F481B">
              <w:rPr>
                <w:b/>
                <w:sz w:val="24"/>
                <w:szCs w:val="24"/>
              </w:rPr>
              <w:t>в том числе</w:t>
            </w:r>
          </w:p>
        </w:tc>
      </w:tr>
      <w:tr w:rsidR="000553F5" w:rsidRPr="00670668" w:rsidTr="00316BDC">
        <w:trPr>
          <w:trHeight w:val="181"/>
          <w:jc w:val="center"/>
        </w:trPr>
        <w:tc>
          <w:tcPr>
            <w:tcW w:w="960" w:type="dxa"/>
            <w:vMerge/>
          </w:tcPr>
          <w:p w:rsidR="000553F5" w:rsidRPr="008F481B" w:rsidRDefault="000553F5" w:rsidP="00316BDC">
            <w:pPr>
              <w:jc w:val="center"/>
              <w:rPr>
                <w:b/>
                <w:sz w:val="24"/>
                <w:szCs w:val="24"/>
              </w:rPr>
            </w:pPr>
          </w:p>
        </w:tc>
        <w:tc>
          <w:tcPr>
            <w:tcW w:w="2742" w:type="dxa"/>
            <w:vMerge/>
          </w:tcPr>
          <w:p w:rsidR="000553F5" w:rsidRPr="008F481B" w:rsidRDefault="000553F5" w:rsidP="00316BDC">
            <w:pPr>
              <w:jc w:val="center"/>
              <w:rPr>
                <w:b/>
                <w:sz w:val="24"/>
                <w:szCs w:val="24"/>
              </w:rPr>
            </w:pPr>
          </w:p>
        </w:tc>
        <w:tc>
          <w:tcPr>
            <w:tcW w:w="2213" w:type="dxa"/>
            <w:vMerge/>
          </w:tcPr>
          <w:p w:rsidR="000553F5" w:rsidRPr="008F481B" w:rsidRDefault="000553F5" w:rsidP="00316BDC">
            <w:pPr>
              <w:jc w:val="center"/>
              <w:rPr>
                <w:b/>
                <w:sz w:val="24"/>
                <w:szCs w:val="24"/>
              </w:rPr>
            </w:pPr>
          </w:p>
        </w:tc>
        <w:tc>
          <w:tcPr>
            <w:tcW w:w="1134" w:type="dxa"/>
            <w:vMerge/>
          </w:tcPr>
          <w:p w:rsidR="000553F5" w:rsidRPr="008F481B" w:rsidRDefault="000553F5" w:rsidP="00316BDC">
            <w:pPr>
              <w:jc w:val="center"/>
              <w:rPr>
                <w:b/>
                <w:sz w:val="24"/>
                <w:szCs w:val="24"/>
              </w:rPr>
            </w:pPr>
          </w:p>
        </w:tc>
        <w:tc>
          <w:tcPr>
            <w:tcW w:w="1276" w:type="dxa"/>
            <w:vMerge/>
          </w:tcPr>
          <w:p w:rsidR="000553F5" w:rsidRPr="008F481B" w:rsidRDefault="000553F5" w:rsidP="00316BDC">
            <w:pPr>
              <w:jc w:val="center"/>
              <w:rPr>
                <w:b/>
                <w:sz w:val="24"/>
                <w:szCs w:val="24"/>
              </w:rPr>
            </w:pPr>
          </w:p>
        </w:tc>
        <w:tc>
          <w:tcPr>
            <w:tcW w:w="1311" w:type="dxa"/>
          </w:tcPr>
          <w:p w:rsidR="000553F5" w:rsidRPr="008F481B" w:rsidRDefault="000553F5" w:rsidP="00316BDC">
            <w:pPr>
              <w:jc w:val="center"/>
              <w:rPr>
                <w:b/>
                <w:sz w:val="24"/>
                <w:szCs w:val="24"/>
              </w:rPr>
            </w:pPr>
            <w:r w:rsidRPr="008F481B">
              <w:rPr>
                <w:b/>
                <w:sz w:val="24"/>
                <w:szCs w:val="24"/>
              </w:rPr>
              <w:t>2014</w:t>
            </w:r>
          </w:p>
        </w:tc>
        <w:tc>
          <w:tcPr>
            <w:tcW w:w="992" w:type="dxa"/>
          </w:tcPr>
          <w:p w:rsidR="000553F5" w:rsidRPr="008F481B" w:rsidRDefault="000553F5" w:rsidP="00316BDC">
            <w:pPr>
              <w:jc w:val="center"/>
              <w:rPr>
                <w:b/>
                <w:sz w:val="24"/>
                <w:szCs w:val="24"/>
              </w:rPr>
            </w:pPr>
            <w:r w:rsidRPr="008F481B">
              <w:rPr>
                <w:b/>
                <w:sz w:val="24"/>
                <w:szCs w:val="24"/>
              </w:rPr>
              <w:t>2015</w:t>
            </w:r>
          </w:p>
        </w:tc>
        <w:tc>
          <w:tcPr>
            <w:tcW w:w="993" w:type="dxa"/>
          </w:tcPr>
          <w:p w:rsidR="000553F5" w:rsidRPr="008F481B" w:rsidRDefault="000553F5" w:rsidP="00316BDC">
            <w:pPr>
              <w:jc w:val="center"/>
              <w:rPr>
                <w:b/>
                <w:sz w:val="24"/>
                <w:szCs w:val="24"/>
              </w:rPr>
            </w:pPr>
            <w:r w:rsidRPr="008F481B">
              <w:rPr>
                <w:b/>
                <w:sz w:val="24"/>
                <w:szCs w:val="24"/>
              </w:rPr>
              <w:t>2016</w:t>
            </w:r>
          </w:p>
        </w:tc>
        <w:tc>
          <w:tcPr>
            <w:tcW w:w="992" w:type="dxa"/>
          </w:tcPr>
          <w:p w:rsidR="000553F5" w:rsidRPr="008F481B" w:rsidRDefault="000553F5" w:rsidP="00316BDC">
            <w:pPr>
              <w:jc w:val="center"/>
              <w:rPr>
                <w:b/>
                <w:sz w:val="24"/>
                <w:szCs w:val="24"/>
              </w:rPr>
            </w:pPr>
            <w:r w:rsidRPr="008F481B">
              <w:rPr>
                <w:b/>
                <w:sz w:val="24"/>
                <w:szCs w:val="24"/>
              </w:rPr>
              <w:t>2017</w:t>
            </w:r>
          </w:p>
        </w:tc>
        <w:tc>
          <w:tcPr>
            <w:tcW w:w="992" w:type="dxa"/>
          </w:tcPr>
          <w:p w:rsidR="000553F5" w:rsidRPr="008F481B" w:rsidRDefault="000553F5" w:rsidP="00316BDC">
            <w:pPr>
              <w:jc w:val="center"/>
              <w:rPr>
                <w:b/>
                <w:sz w:val="24"/>
                <w:szCs w:val="24"/>
              </w:rPr>
            </w:pPr>
            <w:r w:rsidRPr="008F481B">
              <w:rPr>
                <w:b/>
                <w:sz w:val="24"/>
                <w:szCs w:val="24"/>
              </w:rPr>
              <w:t>2018</w:t>
            </w:r>
          </w:p>
        </w:tc>
        <w:tc>
          <w:tcPr>
            <w:tcW w:w="992" w:type="dxa"/>
          </w:tcPr>
          <w:p w:rsidR="000553F5" w:rsidRPr="008F481B" w:rsidRDefault="000553F5" w:rsidP="00316BDC">
            <w:pPr>
              <w:jc w:val="center"/>
              <w:rPr>
                <w:b/>
                <w:sz w:val="24"/>
                <w:szCs w:val="24"/>
              </w:rPr>
            </w:pPr>
            <w:r w:rsidRPr="008F481B">
              <w:rPr>
                <w:b/>
                <w:sz w:val="24"/>
                <w:szCs w:val="24"/>
              </w:rPr>
              <w:t>2019</w:t>
            </w:r>
          </w:p>
        </w:tc>
        <w:tc>
          <w:tcPr>
            <w:tcW w:w="993" w:type="dxa"/>
          </w:tcPr>
          <w:p w:rsidR="000553F5" w:rsidRPr="008F481B" w:rsidRDefault="000553F5" w:rsidP="00316BDC">
            <w:pPr>
              <w:jc w:val="center"/>
              <w:rPr>
                <w:b/>
                <w:sz w:val="24"/>
                <w:szCs w:val="24"/>
              </w:rPr>
            </w:pPr>
            <w:r w:rsidRPr="008F481B">
              <w:rPr>
                <w:b/>
                <w:sz w:val="24"/>
                <w:szCs w:val="24"/>
              </w:rPr>
              <w:t>2020</w:t>
            </w:r>
          </w:p>
        </w:tc>
      </w:tr>
      <w:tr w:rsidR="000553F5" w:rsidRPr="00670668" w:rsidTr="00316BDC">
        <w:trPr>
          <w:trHeight w:val="181"/>
          <w:jc w:val="center"/>
        </w:trPr>
        <w:tc>
          <w:tcPr>
            <w:tcW w:w="960" w:type="dxa"/>
          </w:tcPr>
          <w:p w:rsidR="000553F5" w:rsidRPr="008F481B" w:rsidRDefault="000553F5" w:rsidP="00316BDC">
            <w:pPr>
              <w:jc w:val="center"/>
              <w:rPr>
                <w:b/>
                <w:sz w:val="24"/>
                <w:szCs w:val="24"/>
              </w:rPr>
            </w:pPr>
            <w:r w:rsidRPr="008F481B">
              <w:rPr>
                <w:b/>
                <w:sz w:val="24"/>
                <w:szCs w:val="24"/>
              </w:rPr>
              <w:t>1</w:t>
            </w:r>
          </w:p>
        </w:tc>
        <w:tc>
          <w:tcPr>
            <w:tcW w:w="2742" w:type="dxa"/>
          </w:tcPr>
          <w:p w:rsidR="000553F5" w:rsidRPr="008F481B" w:rsidRDefault="000553F5" w:rsidP="00316BDC">
            <w:pPr>
              <w:jc w:val="center"/>
              <w:rPr>
                <w:b/>
                <w:sz w:val="24"/>
                <w:szCs w:val="24"/>
              </w:rPr>
            </w:pPr>
            <w:r w:rsidRPr="008F481B">
              <w:rPr>
                <w:b/>
                <w:sz w:val="24"/>
                <w:szCs w:val="24"/>
              </w:rPr>
              <w:t>2</w:t>
            </w:r>
          </w:p>
        </w:tc>
        <w:tc>
          <w:tcPr>
            <w:tcW w:w="2213" w:type="dxa"/>
          </w:tcPr>
          <w:p w:rsidR="000553F5" w:rsidRPr="008F481B" w:rsidRDefault="000553F5" w:rsidP="00316BDC">
            <w:pPr>
              <w:jc w:val="center"/>
              <w:rPr>
                <w:b/>
                <w:sz w:val="24"/>
                <w:szCs w:val="24"/>
              </w:rPr>
            </w:pPr>
            <w:r w:rsidRPr="008F481B">
              <w:rPr>
                <w:b/>
                <w:sz w:val="24"/>
                <w:szCs w:val="24"/>
              </w:rPr>
              <w:t>3</w:t>
            </w:r>
          </w:p>
        </w:tc>
        <w:tc>
          <w:tcPr>
            <w:tcW w:w="1134" w:type="dxa"/>
          </w:tcPr>
          <w:p w:rsidR="000553F5" w:rsidRPr="008F481B" w:rsidRDefault="000553F5" w:rsidP="00316BDC">
            <w:pPr>
              <w:jc w:val="center"/>
              <w:rPr>
                <w:b/>
                <w:sz w:val="24"/>
                <w:szCs w:val="24"/>
              </w:rPr>
            </w:pPr>
            <w:r w:rsidRPr="008F481B">
              <w:rPr>
                <w:b/>
                <w:sz w:val="24"/>
                <w:szCs w:val="24"/>
              </w:rPr>
              <w:t>4</w:t>
            </w:r>
          </w:p>
        </w:tc>
        <w:tc>
          <w:tcPr>
            <w:tcW w:w="1276" w:type="dxa"/>
          </w:tcPr>
          <w:p w:rsidR="000553F5" w:rsidRPr="008F481B" w:rsidRDefault="000553F5" w:rsidP="00316BDC">
            <w:pPr>
              <w:jc w:val="center"/>
              <w:rPr>
                <w:b/>
                <w:sz w:val="24"/>
                <w:szCs w:val="24"/>
              </w:rPr>
            </w:pPr>
            <w:r w:rsidRPr="008F481B">
              <w:rPr>
                <w:b/>
                <w:sz w:val="24"/>
                <w:szCs w:val="24"/>
              </w:rPr>
              <w:t>5</w:t>
            </w:r>
          </w:p>
        </w:tc>
        <w:tc>
          <w:tcPr>
            <w:tcW w:w="1311" w:type="dxa"/>
          </w:tcPr>
          <w:p w:rsidR="000553F5" w:rsidRPr="008F481B" w:rsidRDefault="000553F5" w:rsidP="00316BDC">
            <w:pPr>
              <w:jc w:val="center"/>
              <w:rPr>
                <w:b/>
                <w:sz w:val="24"/>
                <w:szCs w:val="24"/>
              </w:rPr>
            </w:pPr>
            <w:r w:rsidRPr="008F481B">
              <w:rPr>
                <w:b/>
                <w:sz w:val="24"/>
                <w:szCs w:val="24"/>
              </w:rPr>
              <w:t>6</w:t>
            </w:r>
          </w:p>
        </w:tc>
        <w:tc>
          <w:tcPr>
            <w:tcW w:w="992" w:type="dxa"/>
          </w:tcPr>
          <w:p w:rsidR="000553F5" w:rsidRPr="008F481B" w:rsidRDefault="000553F5" w:rsidP="00316BDC">
            <w:pPr>
              <w:jc w:val="center"/>
              <w:rPr>
                <w:b/>
                <w:sz w:val="24"/>
                <w:szCs w:val="24"/>
              </w:rPr>
            </w:pPr>
            <w:r w:rsidRPr="008F481B">
              <w:rPr>
                <w:b/>
                <w:sz w:val="24"/>
                <w:szCs w:val="24"/>
              </w:rPr>
              <w:t>7</w:t>
            </w:r>
          </w:p>
        </w:tc>
        <w:tc>
          <w:tcPr>
            <w:tcW w:w="993" w:type="dxa"/>
          </w:tcPr>
          <w:p w:rsidR="000553F5" w:rsidRPr="008F481B" w:rsidRDefault="000553F5" w:rsidP="00316BDC">
            <w:pPr>
              <w:jc w:val="center"/>
              <w:rPr>
                <w:b/>
                <w:sz w:val="24"/>
                <w:szCs w:val="24"/>
              </w:rPr>
            </w:pPr>
            <w:r w:rsidRPr="008F481B">
              <w:rPr>
                <w:b/>
                <w:sz w:val="24"/>
                <w:szCs w:val="24"/>
              </w:rPr>
              <w:t>8</w:t>
            </w:r>
          </w:p>
        </w:tc>
        <w:tc>
          <w:tcPr>
            <w:tcW w:w="992" w:type="dxa"/>
          </w:tcPr>
          <w:p w:rsidR="000553F5" w:rsidRPr="008F481B" w:rsidRDefault="000553F5" w:rsidP="00316BDC">
            <w:pPr>
              <w:jc w:val="center"/>
              <w:rPr>
                <w:b/>
                <w:sz w:val="24"/>
                <w:szCs w:val="24"/>
              </w:rPr>
            </w:pPr>
            <w:r w:rsidRPr="008F481B">
              <w:rPr>
                <w:b/>
                <w:sz w:val="24"/>
                <w:szCs w:val="24"/>
              </w:rPr>
              <w:t>9</w:t>
            </w:r>
          </w:p>
        </w:tc>
        <w:tc>
          <w:tcPr>
            <w:tcW w:w="992" w:type="dxa"/>
          </w:tcPr>
          <w:p w:rsidR="000553F5" w:rsidRPr="008F481B" w:rsidRDefault="000553F5" w:rsidP="00316BDC">
            <w:pPr>
              <w:jc w:val="center"/>
              <w:rPr>
                <w:b/>
                <w:sz w:val="24"/>
                <w:szCs w:val="24"/>
              </w:rPr>
            </w:pPr>
            <w:r w:rsidRPr="008F481B">
              <w:rPr>
                <w:b/>
                <w:sz w:val="24"/>
                <w:szCs w:val="24"/>
              </w:rPr>
              <w:t>10</w:t>
            </w:r>
          </w:p>
        </w:tc>
        <w:tc>
          <w:tcPr>
            <w:tcW w:w="992" w:type="dxa"/>
          </w:tcPr>
          <w:p w:rsidR="000553F5" w:rsidRPr="008F481B" w:rsidRDefault="000553F5" w:rsidP="00316BDC">
            <w:pPr>
              <w:jc w:val="center"/>
              <w:rPr>
                <w:b/>
                <w:sz w:val="24"/>
                <w:szCs w:val="24"/>
              </w:rPr>
            </w:pPr>
            <w:r w:rsidRPr="008F481B">
              <w:rPr>
                <w:b/>
                <w:sz w:val="24"/>
                <w:szCs w:val="24"/>
              </w:rPr>
              <w:t>11</w:t>
            </w:r>
          </w:p>
        </w:tc>
        <w:tc>
          <w:tcPr>
            <w:tcW w:w="993" w:type="dxa"/>
          </w:tcPr>
          <w:p w:rsidR="000553F5" w:rsidRPr="008F481B" w:rsidRDefault="000553F5" w:rsidP="00316BDC">
            <w:pPr>
              <w:jc w:val="center"/>
              <w:rPr>
                <w:b/>
                <w:sz w:val="24"/>
                <w:szCs w:val="24"/>
              </w:rPr>
            </w:pPr>
            <w:r w:rsidRPr="008F481B">
              <w:rPr>
                <w:b/>
                <w:sz w:val="24"/>
                <w:szCs w:val="24"/>
              </w:rPr>
              <w:t>12</w:t>
            </w:r>
          </w:p>
        </w:tc>
      </w:tr>
      <w:tr w:rsidR="000553F5" w:rsidRPr="00670668" w:rsidTr="00316BDC">
        <w:trPr>
          <w:trHeight w:val="181"/>
          <w:jc w:val="center"/>
        </w:trPr>
        <w:tc>
          <w:tcPr>
            <w:tcW w:w="15590" w:type="dxa"/>
            <w:gridSpan w:val="12"/>
          </w:tcPr>
          <w:p w:rsidR="000553F5" w:rsidRPr="008F481B" w:rsidRDefault="000553F5" w:rsidP="00316BDC">
            <w:pPr>
              <w:jc w:val="center"/>
              <w:rPr>
                <w:sz w:val="24"/>
                <w:szCs w:val="24"/>
              </w:rPr>
            </w:pPr>
            <w:r w:rsidRPr="008F481B">
              <w:rPr>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0553F5" w:rsidRPr="00670668" w:rsidTr="00316BDC">
        <w:trPr>
          <w:trHeight w:val="181"/>
          <w:jc w:val="center"/>
        </w:trPr>
        <w:tc>
          <w:tcPr>
            <w:tcW w:w="15590" w:type="dxa"/>
            <w:gridSpan w:val="12"/>
          </w:tcPr>
          <w:p w:rsidR="000553F5" w:rsidRPr="008F481B" w:rsidRDefault="000553F5" w:rsidP="00316BDC">
            <w:pPr>
              <w:jc w:val="center"/>
              <w:rPr>
                <w:sz w:val="24"/>
                <w:szCs w:val="24"/>
              </w:rPr>
            </w:pPr>
            <w:r w:rsidRPr="008F481B">
              <w:rPr>
                <w:sz w:val="24"/>
                <w:szCs w:val="24"/>
              </w:rPr>
              <w:t xml:space="preserve">Задача 1. Развитие системы экологического образования, просвещения и формирование экологической культуры населения  </w:t>
            </w:r>
          </w:p>
          <w:p w:rsidR="000553F5" w:rsidRPr="008F481B" w:rsidRDefault="000553F5" w:rsidP="00316BDC">
            <w:pPr>
              <w:jc w:val="center"/>
              <w:rPr>
                <w:sz w:val="24"/>
                <w:szCs w:val="24"/>
              </w:rPr>
            </w:pPr>
            <w:r w:rsidRPr="008F481B">
              <w:rPr>
                <w:sz w:val="24"/>
                <w:szCs w:val="24"/>
              </w:rPr>
              <w:t>на территории района</w:t>
            </w:r>
          </w:p>
        </w:tc>
      </w:tr>
      <w:tr w:rsidR="000553F5" w:rsidRPr="00670668" w:rsidTr="00316BDC">
        <w:trPr>
          <w:trHeight w:val="767"/>
          <w:jc w:val="center"/>
        </w:trPr>
        <w:tc>
          <w:tcPr>
            <w:tcW w:w="960" w:type="dxa"/>
            <w:vMerge w:val="restart"/>
          </w:tcPr>
          <w:p w:rsidR="000553F5" w:rsidRPr="008F481B" w:rsidRDefault="000553F5" w:rsidP="00316BDC">
            <w:pPr>
              <w:jc w:val="center"/>
              <w:rPr>
                <w:sz w:val="24"/>
                <w:szCs w:val="24"/>
              </w:rPr>
            </w:pPr>
            <w:r w:rsidRPr="008F481B">
              <w:rPr>
                <w:sz w:val="24"/>
                <w:szCs w:val="24"/>
              </w:rPr>
              <w:t>1.1.</w:t>
            </w:r>
          </w:p>
        </w:tc>
        <w:tc>
          <w:tcPr>
            <w:tcW w:w="2742" w:type="dxa"/>
            <w:vMerge w:val="restart"/>
          </w:tcPr>
          <w:p w:rsidR="000553F5" w:rsidRDefault="000553F5" w:rsidP="00316BDC">
            <w:pPr>
              <w:jc w:val="both"/>
              <w:rPr>
                <w:sz w:val="24"/>
                <w:szCs w:val="24"/>
              </w:rPr>
            </w:pPr>
            <w:r w:rsidRPr="008F481B">
              <w:rPr>
                <w:sz w:val="24"/>
                <w:szCs w:val="24"/>
              </w:rPr>
              <w:t>Обеспечение информ</w:t>
            </w:r>
            <w:r w:rsidRPr="008F481B">
              <w:rPr>
                <w:sz w:val="24"/>
                <w:szCs w:val="24"/>
              </w:rPr>
              <w:t>и</w:t>
            </w:r>
            <w:r w:rsidRPr="008F481B">
              <w:rPr>
                <w:sz w:val="24"/>
                <w:szCs w:val="24"/>
              </w:rPr>
              <w:t>рования населения ч</w:t>
            </w:r>
            <w:r w:rsidRPr="008F481B">
              <w:rPr>
                <w:sz w:val="24"/>
                <w:szCs w:val="24"/>
              </w:rPr>
              <w:t>е</w:t>
            </w:r>
            <w:r w:rsidRPr="008F481B">
              <w:rPr>
                <w:sz w:val="24"/>
                <w:szCs w:val="24"/>
              </w:rPr>
              <w:t xml:space="preserve">рез средства массовой информации (печатные издания, телевидение </w:t>
            </w:r>
            <w:r>
              <w:rPr>
                <w:sz w:val="24"/>
                <w:szCs w:val="24"/>
              </w:rPr>
              <w:t xml:space="preserve">    </w:t>
            </w:r>
            <w:r w:rsidRPr="008F481B">
              <w:rPr>
                <w:sz w:val="24"/>
                <w:szCs w:val="24"/>
              </w:rPr>
              <w:t>и радио)</w:t>
            </w:r>
          </w:p>
          <w:p w:rsidR="000553F5" w:rsidRPr="008F481B" w:rsidRDefault="000553F5" w:rsidP="00316BDC">
            <w:pPr>
              <w:jc w:val="both"/>
              <w:rPr>
                <w:sz w:val="24"/>
                <w:szCs w:val="24"/>
              </w:rPr>
            </w:pPr>
          </w:p>
        </w:tc>
        <w:tc>
          <w:tcPr>
            <w:tcW w:w="2213" w:type="dxa"/>
            <w:vMerge w:val="restart"/>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D95E21" w:rsidRDefault="000553F5" w:rsidP="00316BDC">
            <w:pPr>
              <w:jc w:val="center"/>
              <w:rPr>
                <w:sz w:val="24"/>
                <w:szCs w:val="24"/>
              </w:rPr>
            </w:pPr>
            <w:r>
              <w:rPr>
                <w:sz w:val="24"/>
                <w:szCs w:val="24"/>
              </w:rPr>
              <w:t>1487</w:t>
            </w:r>
            <w:r w:rsidRPr="00D95E21">
              <w:rPr>
                <w:sz w:val="24"/>
                <w:szCs w:val="24"/>
              </w:rPr>
              <w:t>,0</w:t>
            </w:r>
          </w:p>
        </w:tc>
        <w:tc>
          <w:tcPr>
            <w:tcW w:w="1311" w:type="dxa"/>
          </w:tcPr>
          <w:p w:rsidR="000553F5" w:rsidRPr="00D95E21" w:rsidRDefault="000553F5" w:rsidP="00316BDC">
            <w:pPr>
              <w:jc w:val="center"/>
              <w:rPr>
                <w:sz w:val="24"/>
                <w:szCs w:val="24"/>
              </w:rPr>
            </w:pPr>
            <w:r w:rsidRPr="00D95E21">
              <w:rPr>
                <w:sz w:val="24"/>
                <w:szCs w:val="24"/>
              </w:rPr>
              <w:t>258,0</w:t>
            </w:r>
          </w:p>
        </w:tc>
        <w:tc>
          <w:tcPr>
            <w:tcW w:w="992" w:type="dxa"/>
          </w:tcPr>
          <w:p w:rsidR="000553F5" w:rsidRPr="008F481B" w:rsidRDefault="000553F5" w:rsidP="00316BDC">
            <w:pPr>
              <w:jc w:val="center"/>
              <w:rPr>
                <w:sz w:val="24"/>
                <w:szCs w:val="24"/>
              </w:rPr>
            </w:pPr>
            <w:r>
              <w:rPr>
                <w:sz w:val="24"/>
                <w:szCs w:val="24"/>
              </w:rPr>
              <w:t>0,0</w:t>
            </w:r>
          </w:p>
        </w:tc>
        <w:tc>
          <w:tcPr>
            <w:tcW w:w="993"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sidRPr="008F481B">
              <w:rPr>
                <w:sz w:val="24"/>
                <w:szCs w:val="24"/>
              </w:rPr>
              <w:t>393,0</w:t>
            </w:r>
          </w:p>
        </w:tc>
        <w:tc>
          <w:tcPr>
            <w:tcW w:w="992" w:type="dxa"/>
          </w:tcPr>
          <w:p w:rsidR="000553F5" w:rsidRPr="008F481B" w:rsidRDefault="000553F5" w:rsidP="00316BDC">
            <w:pPr>
              <w:jc w:val="center"/>
              <w:rPr>
                <w:sz w:val="24"/>
                <w:szCs w:val="24"/>
              </w:rPr>
            </w:pPr>
            <w:r w:rsidRPr="008F481B">
              <w:rPr>
                <w:sz w:val="24"/>
                <w:szCs w:val="24"/>
              </w:rPr>
              <w:t>418,0</w:t>
            </w:r>
          </w:p>
        </w:tc>
        <w:tc>
          <w:tcPr>
            <w:tcW w:w="993" w:type="dxa"/>
          </w:tcPr>
          <w:p w:rsidR="000553F5" w:rsidRPr="008F481B" w:rsidRDefault="000553F5" w:rsidP="00316BDC">
            <w:pPr>
              <w:jc w:val="center"/>
              <w:rPr>
                <w:sz w:val="24"/>
                <w:szCs w:val="24"/>
              </w:rPr>
            </w:pPr>
            <w:r w:rsidRPr="008F481B">
              <w:rPr>
                <w:sz w:val="24"/>
                <w:szCs w:val="24"/>
              </w:rPr>
              <w:t>418,0</w:t>
            </w:r>
          </w:p>
        </w:tc>
      </w:tr>
      <w:tr w:rsidR="000553F5" w:rsidRPr="00670668" w:rsidTr="00316BDC">
        <w:trPr>
          <w:trHeight w:val="520"/>
          <w:jc w:val="center"/>
        </w:trPr>
        <w:tc>
          <w:tcPr>
            <w:tcW w:w="960" w:type="dxa"/>
            <w:vMerge/>
            <w:tcBorders>
              <w:bottom w:val="single" w:sz="4" w:space="0" w:color="auto"/>
            </w:tcBorders>
          </w:tcPr>
          <w:p w:rsidR="000553F5" w:rsidRPr="008F481B" w:rsidRDefault="000553F5" w:rsidP="00316BDC">
            <w:pPr>
              <w:jc w:val="center"/>
              <w:rPr>
                <w:sz w:val="24"/>
                <w:szCs w:val="24"/>
              </w:rPr>
            </w:pPr>
          </w:p>
        </w:tc>
        <w:tc>
          <w:tcPr>
            <w:tcW w:w="2742" w:type="dxa"/>
            <w:vMerge/>
            <w:tcBorders>
              <w:bottom w:val="single" w:sz="4" w:space="0" w:color="auto"/>
            </w:tcBorders>
          </w:tcPr>
          <w:p w:rsidR="000553F5" w:rsidRPr="008F481B" w:rsidRDefault="000553F5" w:rsidP="00316BDC">
            <w:pPr>
              <w:rPr>
                <w:sz w:val="24"/>
                <w:szCs w:val="24"/>
              </w:rPr>
            </w:pPr>
          </w:p>
        </w:tc>
        <w:tc>
          <w:tcPr>
            <w:tcW w:w="2213" w:type="dxa"/>
            <w:vMerge/>
            <w:tcBorders>
              <w:bottom w:val="single" w:sz="4" w:space="0" w:color="auto"/>
            </w:tcBorders>
          </w:tcPr>
          <w:p w:rsidR="000553F5" w:rsidRPr="008F481B" w:rsidRDefault="000553F5" w:rsidP="00316BDC">
            <w:pPr>
              <w:rPr>
                <w:sz w:val="24"/>
                <w:szCs w:val="24"/>
              </w:rPr>
            </w:pPr>
          </w:p>
        </w:tc>
        <w:tc>
          <w:tcPr>
            <w:tcW w:w="1134" w:type="dxa"/>
            <w:tcBorders>
              <w:bottom w:val="single" w:sz="4" w:space="0" w:color="auto"/>
            </w:tcBorders>
          </w:tcPr>
          <w:p w:rsidR="000553F5" w:rsidRPr="008F481B" w:rsidRDefault="000553F5" w:rsidP="00316BDC">
            <w:pPr>
              <w:jc w:val="center"/>
              <w:rPr>
                <w:sz w:val="24"/>
                <w:szCs w:val="24"/>
              </w:rPr>
            </w:pPr>
            <w:r w:rsidRPr="008F481B">
              <w:rPr>
                <w:sz w:val="24"/>
                <w:szCs w:val="24"/>
              </w:rPr>
              <w:t>бюджет района</w:t>
            </w:r>
          </w:p>
        </w:tc>
        <w:tc>
          <w:tcPr>
            <w:tcW w:w="1276" w:type="dxa"/>
            <w:tcBorders>
              <w:bottom w:val="single" w:sz="4" w:space="0" w:color="auto"/>
            </w:tcBorders>
          </w:tcPr>
          <w:p w:rsidR="000553F5" w:rsidRPr="00D95E21" w:rsidRDefault="000553F5" w:rsidP="00316BDC">
            <w:pPr>
              <w:jc w:val="center"/>
              <w:rPr>
                <w:sz w:val="24"/>
                <w:szCs w:val="24"/>
              </w:rPr>
            </w:pPr>
            <w:r>
              <w:rPr>
                <w:sz w:val="24"/>
                <w:szCs w:val="24"/>
              </w:rPr>
              <w:t>1487</w:t>
            </w:r>
            <w:r w:rsidRPr="00D95E21">
              <w:rPr>
                <w:sz w:val="24"/>
                <w:szCs w:val="24"/>
              </w:rPr>
              <w:t>,0</w:t>
            </w:r>
          </w:p>
        </w:tc>
        <w:tc>
          <w:tcPr>
            <w:tcW w:w="1311" w:type="dxa"/>
            <w:tcBorders>
              <w:bottom w:val="single" w:sz="4" w:space="0" w:color="auto"/>
            </w:tcBorders>
          </w:tcPr>
          <w:p w:rsidR="000553F5" w:rsidRPr="00D95E21" w:rsidRDefault="000553F5" w:rsidP="00316BDC">
            <w:pPr>
              <w:jc w:val="center"/>
              <w:rPr>
                <w:sz w:val="24"/>
                <w:szCs w:val="24"/>
              </w:rPr>
            </w:pPr>
            <w:r w:rsidRPr="00D95E21">
              <w:rPr>
                <w:sz w:val="24"/>
                <w:szCs w:val="24"/>
              </w:rPr>
              <w:t>258,0</w:t>
            </w:r>
          </w:p>
        </w:tc>
        <w:tc>
          <w:tcPr>
            <w:tcW w:w="992" w:type="dxa"/>
            <w:tcBorders>
              <w:bottom w:val="single" w:sz="4" w:space="0" w:color="auto"/>
            </w:tcBorders>
          </w:tcPr>
          <w:p w:rsidR="000553F5" w:rsidRPr="008F481B" w:rsidRDefault="000553F5" w:rsidP="00316BDC">
            <w:pPr>
              <w:jc w:val="center"/>
              <w:rPr>
                <w:sz w:val="24"/>
                <w:szCs w:val="24"/>
              </w:rPr>
            </w:pPr>
            <w:r>
              <w:rPr>
                <w:sz w:val="24"/>
                <w:szCs w:val="24"/>
              </w:rPr>
              <w:t>0,0</w:t>
            </w:r>
          </w:p>
        </w:tc>
        <w:tc>
          <w:tcPr>
            <w:tcW w:w="993" w:type="dxa"/>
            <w:tcBorders>
              <w:bottom w:val="single" w:sz="4" w:space="0" w:color="auto"/>
            </w:tcBorders>
          </w:tcPr>
          <w:p w:rsidR="000553F5" w:rsidRPr="008F481B" w:rsidRDefault="000553F5" w:rsidP="00316BDC">
            <w:pPr>
              <w:jc w:val="center"/>
              <w:rPr>
                <w:sz w:val="24"/>
                <w:szCs w:val="24"/>
              </w:rPr>
            </w:pPr>
            <w:r>
              <w:rPr>
                <w:sz w:val="24"/>
                <w:szCs w:val="24"/>
              </w:rPr>
              <w:t>0,0</w:t>
            </w:r>
          </w:p>
        </w:tc>
        <w:tc>
          <w:tcPr>
            <w:tcW w:w="992" w:type="dxa"/>
            <w:tcBorders>
              <w:bottom w:val="single" w:sz="4" w:space="0" w:color="auto"/>
            </w:tcBorders>
          </w:tcPr>
          <w:p w:rsidR="000553F5" w:rsidRPr="008F481B" w:rsidRDefault="000553F5" w:rsidP="00316BDC">
            <w:pPr>
              <w:jc w:val="center"/>
              <w:rPr>
                <w:sz w:val="24"/>
                <w:szCs w:val="24"/>
              </w:rPr>
            </w:pPr>
            <w:r>
              <w:rPr>
                <w:sz w:val="24"/>
                <w:szCs w:val="24"/>
              </w:rPr>
              <w:t>0,0</w:t>
            </w:r>
          </w:p>
        </w:tc>
        <w:tc>
          <w:tcPr>
            <w:tcW w:w="992" w:type="dxa"/>
            <w:tcBorders>
              <w:bottom w:val="single" w:sz="4" w:space="0" w:color="auto"/>
            </w:tcBorders>
          </w:tcPr>
          <w:p w:rsidR="000553F5" w:rsidRPr="008F481B" w:rsidRDefault="000553F5" w:rsidP="00316BDC">
            <w:pPr>
              <w:jc w:val="center"/>
              <w:rPr>
                <w:sz w:val="24"/>
                <w:szCs w:val="24"/>
              </w:rPr>
            </w:pPr>
            <w:r w:rsidRPr="008F481B">
              <w:rPr>
                <w:sz w:val="24"/>
                <w:szCs w:val="24"/>
              </w:rPr>
              <w:t>393,0</w:t>
            </w:r>
          </w:p>
        </w:tc>
        <w:tc>
          <w:tcPr>
            <w:tcW w:w="992" w:type="dxa"/>
            <w:tcBorders>
              <w:bottom w:val="single" w:sz="4" w:space="0" w:color="auto"/>
            </w:tcBorders>
          </w:tcPr>
          <w:p w:rsidR="000553F5" w:rsidRPr="008F481B" w:rsidRDefault="000553F5" w:rsidP="00316BDC">
            <w:pPr>
              <w:jc w:val="center"/>
              <w:rPr>
                <w:sz w:val="24"/>
                <w:szCs w:val="24"/>
              </w:rPr>
            </w:pPr>
            <w:r w:rsidRPr="008F481B">
              <w:rPr>
                <w:sz w:val="24"/>
                <w:szCs w:val="24"/>
              </w:rPr>
              <w:t>418,0</w:t>
            </w:r>
          </w:p>
        </w:tc>
        <w:tc>
          <w:tcPr>
            <w:tcW w:w="993" w:type="dxa"/>
            <w:tcBorders>
              <w:bottom w:val="single" w:sz="4" w:space="0" w:color="auto"/>
            </w:tcBorders>
          </w:tcPr>
          <w:p w:rsidR="000553F5" w:rsidRPr="008F481B" w:rsidRDefault="000553F5" w:rsidP="00316BDC">
            <w:pPr>
              <w:jc w:val="center"/>
              <w:rPr>
                <w:sz w:val="24"/>
                <w:szCs w:val="24"/>
              </w:rPr>
            </w:pPr>
            <w:r w:rsidRPr="008F481B">
              <w:rPr>
                <w:sz w:val="24"/>
                <w:szCs w:val="24"/>
              </w:rPr>
              <w:t>418,0</w:t>
            </w:r>
          </w:p>
        </w:tc>
      </w:tr>
      <w:tr w:rsidR="000553F5" w:rsidRPr="00670668" w:rsidTr="00316BDC">
        <w:trPr>
          <w:trHeight w:val="692"/>
          <w:jc w:val="center"/>
        </w:trPr>
        <w:tc>
          <w:tcPr>
            <w:tcW w:w="960" w:type="dxa"/>
            <w:vMerge w:val="restart"/>
            <w:tcBorders>
              <w:top w:val="single" w:sz="4" w:space="0" w:color="auto"/>
              <w:left w:val="single" w:sz="4" w:space="0" w:color="auto"/>
              <w:bottom w:val="single" w:sz="4" w:space="0" w:color="auto"/>
              <w:right w:val="single" w:sz="4" w:space="0" w:color="auto"/>
            </w:tcBorders>
          </w:tcPr>
          <w:p w:rsidR="000553F5" w:rsidRDefault="000553F5" w:rsidP="00316BDC">
            <w:pPr>
              <w:jc w:val="center"/>
              <w:rPr>
                <w:sz w:val="24"/>
                <w:szCs w:val="24"/>
              </w:rPr>
            </w:pPr>
            <w:r w:rsidRPr="008F481B">
              <w:rPr>
                <w:sz w:val="24"/>
                <w:szCs w:val="24"/>
              </w:rPr>
              <w:lastRenderedPageBreak/>
              <w:t>1.2.</w:t>
            </w:r>
          </w:p>
          <w:p w:rsidR="000553F5" w:rsidRDefault="000553F5" w:rsidP="00316BDC">
            <w:pPr>
              <w:jc w:val="center"/>
              <w:rPr>
                <w:sz w:val="24"/>
                <w:szCs w:val="24"/>
              </w:rPr>
            </w:pPr>
          </w:p>
          <w:p w:rsidR="000553F5" w:rsidRPr="008F481B" w:rsidRDefault="000553F5" w:rsidP="00316BDC">
            <w:pPr>
              <w:jc w:val="center"/>
              <w:rPr>
                <w:sz w:val="24"/>
                <w:szCs w:val="24"/>
              </w:rPr>
            </w:pPr>
          </w:p>
        </w:tc>
        <w:tc>
          <w:tcPr>
            <w:tcW w:w="2742" w:type="dxa"/>
            <w:vMerge w:val="restart"/>
            <w:tcBorders>
              <w:top w:val="single" w:sz="4" w:space="0" w:color="auto"/>
              <w:left w:val="single" w:sz="4" w:space="0" w:color="auto"/>
              <w:bottom w:val="single" w:sz="4" w:space="0" w:color="auto"/>
              <w:right w:val="single" w:sz="4" w:space="0" w:color="auto"/>
            </w:tcBorders>
          </w:tcPr>
          <w:p w:rsidR="000553F5" w:rsidRPr="008F481B" w:rsidRDefault="000553F5" w:rsidP="00615403">
            <w:pPr>
              <w:widowControl w:val="0"/>
              <w:jc w:val="both"/>
              <w:rPr>
                <w:sz w:val="24"/>
                <w:szCs w:val="24"/>
              </w:rPr>
            </w:pPr>
            <w:r w:rsidRPr="008F481B">
              <w:rPr>
                <w:sz w:val="24"/>
                <w:szCs w:val="24"/>
              </w:rPr>
              <w:t>Информационно-издательская деятел</w:t>
            </w:r>
            <w:r w:rsidRPr="008F481B">
              <w:rPr>
                <w:sz w:val="24"/>
                <w:szCs w:val="24"/>
              </w:rPr>
              <w:t>ь</w:t>
            </w:r>
            <w:r w:rsidRPr="008F481B">
              <w:rPr>
                <w:sz w:val="24"/>
                <w:szCs w:val="24"/>
              </w:rPr>
              <w:t>ность</w:t>
            </w:r>
          </w:p>
        </w:tc>
        <w:tc>
          <w:tcPr>
            <w:tcW w:w="2213" w:type="dxa"/>
            <w:vMerge w:val="restart"/>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sidRPr="008F481B">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Pr>
                <w:sz w:val="24"/>
                <w:szCs w:val="24"/>
              </w:rPr>
              <w:t>598</w:t>
            </w:r>
            <w:r w:rsidRPr="008F481B">
              <w:rPr>
                <w:sz w:val="24"/>
                <w:szCs w:val="24"/>
              </w:rPr>
              <w:t>,0</w:t>
            </w:r>
          </w:p>
        </w:tc>
        <w:tc>
          <w:tcPr>
            <w:tcW w:w="1311"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sidRPr="008F481B">
              <w:rPr>
                <w:sz w:val="24"/>
                <w:szCs w:val="24"/>
              </w:rPr>
              <w:t>147,0</w:t>
            </w:r>
          </w:p>
        </w:tc>
        <w:tc>
          <w:tcPr>
            <w:tcW w:w="992"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Pr>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sidRPr="008F481B">
              <w:rPr>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sidRPr="008F481B">
              <w:rPr>
                <w:sz w:val="24"/>
                <w:szCs w:val="24"/>
              </w:rPr>
              <w:t>67,0</w:t>
            </w:r>
          </w:p>
        </w:tc>
        <w:tc>
          <w:tcPr>
            <w:tcW w:w="993" w:type="dxa"/>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r w:rsidRPr="008F481B">
              <w:rPr>
                <w:sz w:val="24"/>
                <w:szCs w:val="24"/>
              </w:rPr>
              <w:t>187,0</w:t>
            </w:r>
          </w:p>
        </w:tc>
      </w:tr>
      <w:tr w:rsidR="000553F5" w:rsidRPr="00670668" w:rsidTr="00316BDC">
        <w:trPr>
          <w:trHeight w:val="807"/>
          <w:jc w:val="center"/>
        </w:trPr>
        <w:tc>
          <w:tcPr>
            <w:tcW w:w="960" w:type="dxa"/>
            <w:vMerge/>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center"/>
              <w:rPr>
                <w:sz w:val="24"/>
                <w:szCs w:val="24"/>
              </w:rPr>
            </w:pPr>
          </w:p>
        </w:tc>
        <w:tc>
          <w:tcPr>
            <w:tcW w:w="2742" w:type="dxa"/>
            <w:vMerge/>
            <w:tcBorders>
              <w:top w:val="single" w:sz="4" w:space="0" w:color="auto"/>
              <w:left w:val="single" w:sz="4" w:space="0" w:color="auto"/>
              <w:bottom w:val="single" w:sz="4" w:space="0" w:color="auto"/>
              <w:right w:val="single" w:sz="4" w:space="0" w:color="auto"/>
            </w:tcBorders>
          </w:tcPr>
          <w:p w:rsidR="000553F5" w:rsidRPr="008F481B" w:rsidRDefault="000553F5" w:rsidP="00316BDC">
            <w:pPr>
              <w:jc w:val="both"/>
              <w:rPr>
                <w:sz w:val="24"/>
                <w:szCs w:val="24"/>
              </w:rPr>
            </w:pPr>
          </w:p>
        </w:tc>
        <w:tc>
          <w:tcPr>
            <w:tcW w:w="2213" w:type="dxa"/>
            <w:vMerge/>
            <w:tcBorders>
              <w:top w:val="single" w:sz="4" w:space="0" w:color="auto"/>
              <w:left w:val="single" w:sz="4" w:space="0" w:color="auto"/>
            </w:tcBorders>
          </w:tcPr>
          <w:p w:rsidR="000553F5" w:rsidRPr="008F481B" w:rsidRDefault="000553F5" w:rsidP="00316BDC">
            <w:pPr>
              <w:rPr>
                <w:sz w:val="24"/>
                <w:szCs w:val="24"/>
              </w:rPr>
            </w:pPr>
          </w:p>
        </w:tc>
        <w:tc>
          <w:tcPr>
            <w:tcW w:w="1134" w:type="dxa"/>
            <w:tcBorders>
              <w:top w:val="single" w:sz="4" w:space="0" w:color="auto"/>
            </w:tcBorders>
          </w:tcPr>
          <w:p w:rsidR="000553F5" w:rsidRPr="008F481B" w:rsidRDefault="000553F5" w:rsidP="00316BDC">
            <w:pPr>
              <w:jc w:val="center"/>
              <w:rPr>
                <w:sz w:val="24"/>
                <w:szCs w:val="24"/>
              </w:rPr>
            </w:pPr>
            <w:r w:rsidRPr="008F481B">
              <w:rPr>
                <w:sz w:val="24"/>
                <w:szCs w:val="24"/>
              </w:rPr>
              <w:t>бюджет района</w:t>
            </w:r>
          </w:p>
        </w:tc>
        <w:tc>
          <w:tcPr>
            <w:tcW w:w="1276" w:type="dxa"/>
            <w:tcBorders>
              <w:top w:val="single" w:sz="4" w:space="0" w:color="auto"/>
            </w:tcBorders>
          </w:tcPr>
          <w:p w:rsidR="000553F5" w:rsidRPr="008F481B" w:rsidRDefault="000553F5" w:rsidP="00316BDC">
            <w:pPr>
              <w:jc w:val="center"/>
              <w:rPr>
                <w:sz w:val="24"/>
                <w:szCs w:val="24"/>
              </w:rPr>
            </w:pPr>
            <w:r>
              <w:rPr>
                <w:sz w:val="24"/>
                <w:szCs w:val="24"/>
              </w:rPr>
              <w:t>5</w:t>
            </w:r>
            <w:r w:rsidRPr="008F481B">
              <w:rPr>
                <w:sz w:val="24"/>
                <w:szCs w:val="24"/>
              </w:rPr>
              <w:t>9</w:t>
            </w:r>
            <w:r>
              <w:rPr>
                <w:sz w:val="24"/>
                <w:szCs w:val="24"/>
              </w:rPr>
              <w:t>8</w:t>
            </w:r>
            <w:r w:rsidRPr="008F481B">
              <w:rPr>
                <w:sz w:val="24"/>
                <w:szCs w:val="24"/>
              </w:rPr>
              <w:t>,0</w:t>
            </w:r>
          </w:p>
        </w:tc>
        <w:tc>
          <w:tcPr>
            <w:tcW w:w="1311" w:type="dxa"/>
            <w:tcBorders>
              <w:top w:val="single" w:sz="4" w:space="0" w:color="auto"/>
            </w:tcBorders>
          </w:tcPr>
          <w:p w:rsidR="000553F5" w:rsidRPr="008F481B" w:rsidRDefault="000553F5" w:rsidP="00316BDC">
            <w:pPr>
              <w:jc w:val="center"/>
              <w:rPr>
                <w:sz w:val="24"/>
                <w:szCs w:val="24"/>
              </w:rPr>
            </w:pPr>
            <w:r w:rsidRPr="008F481B">
              <w:rPr>
                <w:sz w:val="24"/>
                <w:szCs w:val="24"/>
              </w:rPr>
              <w:t>147,0</w:t>
            </w:r>
          </w:p>
        </w:tc>
        <w:tc>
          <w:tcPr>
            <w:tcW w:w="992" w:type="dxa"/>
            <w:tcBorders>
              <w:top w:val="single" w:sz="4" w:space="0" w:color="auto"/>
            </w:tcBorders>
          </w:tcPr>
          <w:p w:rsidR="000553F5" w:rsidRPr="008F481B" w:rsidRDefault="000553F5" w:rsidP="00316BDC">
            <w:pPr>
              <w:jc w:val="center"/>
              <w:rPr>
                <w:sz w:val="24"/>
                <w:szCs w:val="24"/>
              </w:rPr>
            </w:pPr>
            <w:r>
              <w:rPr>
                <w:sz w:val="24"/>
                <w:szCs w:val="24"/>
              </w:rPr>
              <w:t>10</w:t>
            </w:r>
            <w:r w:rsidRPr="008F481B">
              <w:rPr>
                <w:sz w:val="24"/>
                <w:szCs w:val="24"/>
              </w:rPr>
              <w:t>,0</w:t>
            </w:r>
          </w:p>
        </w:tc>
        <w:tc>
          <w:tcPr>
            <w:tcW w:w="993" w:type="dxa"/>
            <w:tcBorders>
              <w:top w:val="single" w:sz="4" w:space="0" w:color="auto"/>
            </w:tcBorders>
          </w:tcPr>
          <w:p w:rsidR="000553F5" w:rsidRPr="008F481B" w:rsidRDefault="000553F5" w:rsidP="00316BDC">
            <w:pPr>
              <w:jc w:val="center"/>
              <w:rPr>
                <w:sz w:val="24"/>
                <w:szCs w:val="24"/>
              </w:rPr>
            </w:pPr>
            <w:r>
              <w:rPr>
                <w:sz w:val="24"/>
                <w:szCs w:val="24"/>
              </w:rPr>
              <w:t>10</w:t>
            </w:r>
            <w:r w:rsidRPr="008F481B">
              <w:rPr>
                <w:sz w:val="24"/>
                <w:szCs w:val="24"/>
              </w:rPr>
              <w:t>,0</w:t>
            </w:r>
          </w:p>
        </w:tc>
        <w:tc>
          <w:tcPr>
            <w:tcW w:w="992" w:type="dxa"/>
            <w:tcBorders>
              <w:top w:val="single" w:sz="4" w:space="0" w:color="auto"/>
            </w:tcBorders>
          </w:tcPr>
          <w:p w:rsidR="000553F5" w:rsidRPr="008F481B" w:rsidRDefault="000553F5" w:rsidP="00316BDC">
            <w:pPr>
              <w:jc w:val="center"/>
              <w:rPr>
                <w:sz w:val="24"/>
                <w:szCs w:val="24"/>
              </w:rPr>
            </w:pPr>
            <w:r>
              <w:rPr>
                <w:sz w:val="24"/>
                <w:szCs w:val="24"/>
              </w:rPr>
              <w:t>10</w:t>
            </w:r>
            <w:r w:rsidRPr="008F481B">
              <w:rPr>
                <w:sz w:val="24"/>
                <w:szCs w:val="24"/>
              </w:rPr>
              <w:t>,0</w:t>
            </w:r>
          </w:p>
        </w:tc>
        <w:tc>
          <w:tcPr>
            <w:tcW w:w="992" w:type="dxa"/>
            <w:tcBorders>
              <w:top w:val="single" w:sz="4" w:space="0" w:color="auto"/>
            </w:tcBorders>
          </w:tcPr>
          <w:p w:rsidR="000553F5" w:rsidRPr="008F481B" w:rsidRDefault="000553F5" w:rsidP="00316BDC">
            <w:pPr>
              <w:jc w:val="center"/>
              <w:rPr>
                <w:sz w:val="24"/>
                <w:szCs w:val="24"/>
              </w:rPr>
            </w:pPr>
            <w:r w:rsidRPr="008F481B">
              <w:rPr>
                <w:sz w:val="24"/>
                <w:szCs w:val="24"/>
              </w:rPr>
              <w:t>167,0</w:t>
            </w:r>
          </w:p>
        </w:tc>
        <w:tc>
          <w:tcPr>
            <w:tcW w:w="992" w:type="dxa"/>
            <w:tcBorders>
              <w:top w:val="single" w:sz="4" w:space="0" w:color="auto"/>
            </w:tcBorders>
          </w:tcPr>
          <w:p w:rsidR="000553F5" w:rsidRPr="008F481B" w:rsidRDefault="000553F5" w:rsidP="00316BDC">
            <w:pPr>
              <w:jc w:val="center"/>
              <w:rPr>
                <w:sz w:val="24"/>
                <w:szCs w:val="24"/>
              </w:rPr>
            </w:pPr>
            <w:r w:rsidRPr="008F481B">
              <w:rPr>
                <w:sz w:val="24"/>
                <w:szCs w:val="24"/>
              </w:rPr>
              <w:t>67,0</w:t>
            </w:r>
          </w:p>
        </w:tc>
        <w:tc>
          <w:tcPr>
            <w:tcW w:w="993" w:type="dxa"/>
            <w:tcBorders>
              <w:top w:val="single" w:sz="4" w:space="0" w:color="auto"/>
            </w:tcBorders>
          </w:tcPr>
          <w:p w:rsidR="000553F5" w:rsidRPr="008F481B" w:rsidRDefault="000553F5" w:rsidP="00316BDC">
            <w:pPr>
              <w:jc w:val="center"/>
              <w:rPr>
                <w:sz w:val="24"/>
                <w:szCs w:val="24"/>
              </w:rPr>
            </w:pPr>
            <w:r w:rsidRPr="008F481B">
              <w:rPr>
                <w:sz w:val="24"/>
                <w:szCs w:val="24"/>
              </w:rPr>
              <w:t>187,0</w:t>
            </w:r>
          </w:p>
        </w:tc>
      </w:tr>
      <w:tr w:rsidR="000553F5" w:rsidRPr="00670668" w:rsidTr="00316BDC">
        <w:trPr>
          <w:trHeight w:val="1401"/>
          <w:jc w:val="center"/>
        </w:trPr>
        <w:tc>
          <w:tcPr>
            <w:tcW w:w="960" w:type="dxa"/>
            <w:tcBorders>
              <w:top w:val="single" w:sz="4" w:space="0" w:color="auto"/>
            </w:tcBorders>
          </w:tcPr>
          <w:p w:rsidR="000553F5" w:rsidRPr="008F481B" w:rsidRDefault="000553F5" w:rsidP="00316BDC">
            <w:pPr>
              <w:jc w:val="center"/>
              <w:rPr>
                <w:sz w:val="24"/>
                <w:szCs w:val="24"/>
              </w:rPr>
            </w:pPr>
            <w:r w:rsidRPr="008F481B">
              <w:rPr>
                <w:sz w:val="24"/>
                <w:szCs w:val="24"/>
              </w:rPr>
              <w:t>1.2.1.</w:t>
            </w:r>
          </w:p>
        </w:tc>
        <w:tc>
          <w:tcPr>
            <w:tcW w:w="2742" w:type="dxa"/>
            <w:tcBorders>
              <w:top w:val="single" w:sz="4" w:space="0" w:color="auto"/>
            </w:tcBorders>
          </w:tcPr>
          <w:p w:rsidR="000553F5" w:rsidRDefault="000553F5" w:rsidP="00316BDC">
            <w:pPr>
              <w:jc w:val="both"/>
              <w:rPr>
                <w:sz w:val="24"/>
                <w:szCs w:val="24"/>
              </w:rPr>
            </w:pPr>
            <w:r w:rsidRPr="00D95E21">
              <w:rPr>
                <w:sz w:val="24"/>
                <w:szCs w:val="24"/>
              </w:rPr>
              <w:t>Развитие издательской деятельности учрежд</w:t>
            </w:r>
            <w:r w:rsidRPr="00D95E21">
              <w:rPr>
                <w:sz w:val="24"/>
                <w:szCs w:val="24"/>
              </w:rPr>
              <w:t>е</w:t>
            </w:r>
            <w:r w:rsidRPr="00D95E21">
              <w:rPr>
                <w:sz w:val="24"/>
                <w:szCs w:val="24"/>
              </w:rPr>
              <w:t>ний музейного типа        в сфере экологического просвещения</w:t>
            </w:r>
            <w:r>
              <w:rPr>
                <w:sz w:val="24"/>
                <w:szCs w:val="24"/>
              </w:rPr>
              <w:t xml:space="preserve"> (иные межбюджетные тран</w:t>
            </w:r>
            <w:r>
              <w:rPr>
                <w:sz w:val="24"/>
                <w:szCs w:val="24"/>
              </w:rPr>
              <w:t>с</w:t>
            </w:r>
            <w:r>
              <w:rPr>
                <w:sz w:val="24"/>
                <w:szCs w:val="24"/>
              </w:rPr>
              <w:t>ферты)</w:t>
            </w:r>
          </w:p>
          <w:p w:rsidR="000553F5" w:rsidRPr="00D95E21" w:rsidRDefault="000553F5" w:rsidP="00316BDC">
            <w:pPr>
              <w:jc w:val="both"/>
              <w:rPr>
                <w:sz w:val="24"/>
                <w:szCs w:val="24"/>
              </w:rPr>
            </w:pPr>
          </w:p>
        </w:tc>
        <w:tc>
          <w:tcPr>
            <w:tcW w:w="2213" w:type="dxa"/>
          </w:tcPr>
          <w:p w:rsidR="000553F5" w:rsidRPr="00D95E21" w:rsidRDefault="000553F5" w:rsidP="00615403">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ции ра</w:t>
            </w:r>
            <w:r>
              <w:rPr>
                <w:sz w:val="24"/>
                <w:szCs w:val="24"/>
              </w:rPr>
              <w:t>й</w:t>
            </w:r>
            <w:r>
              <w:rPr>
                <w:sz w:val="24"/>
                <w:szCs w:val="24"/>
              </w:rPr>
              <w:t>она/</w:t>
            </w:r>
            <w:r w:rsidRPr="00D95E21">
              <w:rPr>
                <w:sz w:val="24"/>
                <w:szCs w:val="24"/>
              </w:rPr>
              <w:t>администрация городского пос</w:t>
            </w:r>
            <w:r w:rsidRPr="00D95E21">
              <w:rPr>
                <w:sz w:val="24"/>
                <w:szCs w:val="24"/>
              </w:rPr>
              <w:t>е</w:t>
            </w:r>
            <w:r w:rsidRPr="00D95E21">
              <w:rPr>
                <w:sz w:val="24"/>
                <w:szCs w:val="24"/>
              </w:rPr>
              <w:t>ления Новоаганск</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30,0</w:t>
            </w:r>
          </w:p>
        </w:tc>
        <w:tc>
          <w:tcPr>
            <w:tcW w:w="1311" w:type="dxa"/>
          </w:tcPr>
          <w:p w:rsidR="000553F5" w:rsidRPr="008F481B" w:rsidRDefault="000553F5" w:rsidP="00316BDC">
            <w:pPr>
              <w:jc w:val="center"/>
              <w:rPr>
                <w:sz w:val="24"/>
                <w:szCs w:val="24"/>
              </w:rPr>
            </w:pPr>
            <w:r w:rsidRPr="008F481B">
              <w:rPr>
                <w:sz w:val="24"/>
                <w:szCs w:val="24"/>
              </w:rPr>
              <w:t>30,0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704"/>
          <w:jc w:val="center"/>
        </w:trPr>
        <w:tc>
          <w:tcPr>
            <w:tcW w:w="960" w:type="dxa"/>
          </w:tcPr>
          <w:p w:rsidR="000553F5" w:rsidRPr="008F481B" w:rsidRDefault="000553F5" w:rsidP="00316BDC">
            <w:pPr>
              <w:jc w:val="center"/>
              <w:rPr>
                <w:sz w:val="24"/>
                <w:szCs w:val="24"/>
              </w:rPr>
            </w:pPr>
            <w:r w:rsidRPr="008F481B">
              <w:rPr>
                <w:sz w:val="24"/>
                <w:szCs w:val="24"/>
              </w:rPr>
              <w:t>1.2.2.</w:t>
            </w:r>
          </w:p>
        </w:tc>
        <w:tc>
          <w:tcPr>
            <w:tcW w:w="2742" w:type="dxa"/>
          </w:tcPr>
          <w:p w:rsidR="000553F5" w:rsidRDefault="000553F5" w:rsidP="00316BDC">
            <w:pPr>
              <w:jc w:val="both"/>
              <w:rPr>
                <w:sz w:val="24"/>
                <w:szCs w:val="24"/>
              </w:rPr>
            </w:pPr>
            <w:r w:rsidRPr="008F481B">
              <w:rPr>
                <w:sz w:val="24"/>
                <w:szCs w:val="24"/>
              </w:rPr>
              <w:t>Приобретение литер</w:t>
            </w:r>
            <w:r w:rsidRPr="008F481B">
              <w:rPr>
                <w:sz w:val="24"/>
                <w:szCs w:val="24"/>
              </w:rPr>
              <w:t>а</w:t>
            </w:r>
            <w:r w:rsidRPr="008F481B">
              <w:rPr>
                <w:sz w:val="24"/>
                <w:szCs w:val="24"/>
              </w:rPr>
              <w:t>туры по экологии, м</w:t>
            </w:r>
            <w:r w:rsidRPr="008F481B">
              <w:rPr>
                <w:sz w:val="24"/>
                <w:szCs w:val="24"/>
              </w:rPr>
              <w:t>е</w:t>
            </w:r>
            <w:r w:rsidRPr="008F481B">
              <w:rPr>
                <w:sz w:val="24"/>
                <w:szCs w:val="24"/>
              </w:rPr>
              <w:t xml:space="preserve">тодических пособий для библиотек района </w:t>
            </w:r>
          </w:p>
          <w:p w:rsidR="000553F5" w:rsidRPr="008F481B" w:rsidRDefault="000553F5" w:rsidP="00316BDC">
            <w:pPr>
              <w:jc w:val="both"/>
              <w:rPr>
                <w:sz w:val="24"/>
                <w:szCs w:val="24"/>
              </w:rPr>
            </w:pP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60,0</w:t>
            </w:r>
          </w:p>
        </w:tc>
        <w:tc>
          <w:tcPr>
            <w:tcW w:w="1311" w:type="dxa"/>
          </w:tcPr>
          <w:p w:rsidR="000553F5" w:rsidRPr="008F481B" w:rsidRDefault="000553F5" w:rsidP="00316BDC">
            <w:pPr>
              <w:jc w:val="center"/>
              <w:rPr>
                <w:sz w:val="24"/>
                <w:szCs w:val="24"/>
              </w:rPr>
            </w:pPr>
            <w:r w:rsidRPr="008F481B">
              <w:rPr>
                <w:sz w:val="24"/>
                <w:szCs w:val="24"/>
              </w:rPr>
              <w:t>60,0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1.2.3.</w:t>
            </w:r>
          </w:p>
        </w:tc>
        <w:tc>
          <w:tcPr>
            <w:tcW w:w="2742" w:type="dxa"/>
          </w:tcPr>
          <w:p w:rsidR="000553F5" w:rsidRPr="008F481B" w:rsidRDefault="000553F5" w:rsidP="00316BDC">
            <w:pPr>
              <w:jc w:val="both"/>
              <w:rPr>
                <w:sz w:val="24"/>
                <w:szCs w:val="24"/>
              </w:rPr>
            </w:pPr>
            <w:r w:rsidRPr="008F481B">
              <w:rPr>
                <w:sz w:val="24"/>
                <w:szCs w:val="24"/>
              </w:rPr>
              <w:t>Выпуск листовок, пл</w:t>
            </w:r>
            <w:r w:rsidRPr="008F481B">
              <w:rPr>
                <w:sz w:val="24"/>
                <w:szCs w:val="24"/>
              </w:rPr>
              <w:t>а</w:t>
            </w:r>
            <w:r w:rsidRPr="008F481B">
              <w:rPr>
                <w:sz w:val="24"/>
                <w:szCs w:val="24"/>
              </w:rPr>
              <w:t>катов, буклетов экол</w:t>
            </w:r>
            <w:r w:rsidRPr="008F481B">
              <w:rPr>
                <w:sz w:val="24"/>
                <w:szCs w:val="24"/>
              </w:rPr>
              <w:t>о</w:t>
            </w:r>
            <w:r w:rsidRPr="008F481B">
              <w:rPr>
                <w:sz w:val="24"/>
                <w:szCs w:val="24"/>
              </w:rPr>
              <w:t>гической направленн</w:t>
            </w:r>
            <w:r w:rsidRPr="008F481B">
              <w:rPr>
                <w:sz w:val="24"/>
                <w:szCs w:val="24"/>
              </w:rPr>
              <w:t>о</w:t>
            </w:r>
            <w:r w:rsidRPr="008F481B">
              <w:rPr>
                <w:sz w:val="24"/>
                <w:szCs w:val="24"/>
              </w:rPr>
              <w:t>сти</w:t>
            </w:r>
          </w:p>
        </w:tc>
        <w:tc>
          <w:tcPr>
            <w:tcW w:w="2213" w:type="dxa"/>
          </w:tcPr>
          <w:p w:rsidR="000553F5"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70,0</w:t>
            </w:r>
          </w:p>
        </w:tc>
        <w:tc>
          <w:tcPr>
            <w:tcW w:w="1311"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Pr>
                <w:sz w:val="24"/>
                <w:szCs w:val="24"/>
              </w:rPr>
              <w:t>10,0</w:t>
            </w:r>
          </w:p>
        </w:tc>
        <w:tc>
          <w:tcPr>
            <w:tcW w:w="993" w:type="dxa"/>
          </w:tcPr>
          <w:p w:rsidR="000553F5" w:rsidRPr="008F481B" w:rsidRDefault="000553F5" w:rsidP="00316BDC">
            <w:pPr>
              <w:jc w:val="center"/>
              <w:rPr>
                <w:sz w:val="24"/>
                <w:szCs w:val="24"/>
              </w:rPr>
            </w:pPr>
            <w:r>
              <w:rPr>
                <w:sz w:val="24"/>
                <w:szCs w:val="24"/>
              </w:rPr>
              <w:t>10,0</w:t>
            </w:r>
          </w:p>
        </w:tc>
        <w:tc>
          <w:tcPr>
            <w:tcW w:w="992" w:type="dxa"/>
          </w:tcPr>
          <w:p w:rsidR="000553F5" w:rsidRPr="008F481B" w:rsidRDefault="000553F5" w:rsidP="00316BDC">
            <w:pPr>
              <w:jc w:val="center"/>
              <w:rPr>
                <w:sz w:val="24"/>
                <w:szCs w:val="24"/>
              </w:rPr>
            </w:pPr>
            <w:r>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3" w:type="dxa"/>
          </w:tcPr>
          <w:p w:rsidR="000553F5" w:rsidRPr="008F481B" w:rsidRDefault="000553F5" w:rsidP="00316BDC">
            <w:pPr>
              <w:jc w:val="center"/>
              <w:rPr>
                <w:sz w:val="24"/>
                <w:szCs w:val="24"/>
              </w:rPr>
            </w:pPr>
            <w:r w:rsidRPr="008F481B">
              <w:rPr>
                <w:sz w:val="24"/>
                <w:szCs w:val="24"/>
              </w:rPr>
              <w:t>10,0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1.2.4.</w:t>
            </w:r>
          </w:p>
        </w:tc>
        <w:tc>
          <w:tcPr>
            <w:tcW w:w="2742" w:type="dxa"/>
          </w:tcPr>
          <w:p w:rsidR="000553F5" w:rsidRDefault="000553F5" w:rsidP="00316BDC">
            <w:pPr>
              <w:jc w:val="both"/>
              <w:rPr>
                <w:sz w:val="24"/>
                <w:szCs w:val="24"/>
              </w:rPr>
            </w:pPr>
            <w:r w:rsidRPr="008F481B">
              <w:rPr>
                <w:sz w:val="24"/>
                <w:szCs w:val="24"/>
              </w:rPr>
              <w:t>Издание сборников, альманаха по итогам конференций, конку</w:t>
            </w:r>
            <w:r w:rsidRPr="008F481B">
              <w:rPr>
                <w:sz w:val="24"/>
                <w:szCs w:val="24"/>
              </w:rPr>
              <w:t>р</w:t>
            </w:r>
            <w:r w:rsidRPr="008F481B">
              <w:rPr>
                <w:sz w:val="24"/>
                <w:szCs w:val="24"/>
              </w:rPr>
              <w:t>сов, листовок, газеты «Роднички»</w:t>
            </w:r>
          </w:p>
          <w:p w:rsidR="000553F5" w:rsidRPr="008F481B" w:rsidRDefault="000553F5" w:rsidP="00316BDC">
            <w:pPr>
              <w:jc w:val="both"/>
              <w:rPr>
                <w:sz w:val="24"/>
                <w:szCs w:val="24"/>
              </w:rPr>
            </w:pP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19</w:t>
            </w:r>
            <w:r w:rsidRPr="008F481B">
              <w:rPr>
                <w:sz w:val="24"/>
                <w:szCs w:val="24"/>
              </w:rPr>
              <w:t>0,0</w:t>
            </w:r>
          </w:p>
        </w:tc>
        <w:tc>
          <w:tcPr>
            <w:tcW w:w="1311" w:type="dxa"/>
          </w:tcPr>
          <w:p w:rsidR="000553F5" w:rsidRPr="008F481B" w:rsidRDefault="000553F5" w:rsidP="00316BDC">
            <w:pPr>
              <w:jc w:val="center"/>
              <w:rPr>
                <w:sz w:val="24"/>
                <w:szCs w:val="24"/>
              </w:rPr>
            </w:pPr>
            <w:r w:rsidRPr="008F481B">
              <w:rPr>
                <w:sz w:val="24"/>
                <w:szCs w:val="24"/>
              </w:rPr>
              <w:t>40,0</w:t>
            </w:r>
          </w:p>
        </w:tc>
        <w:tc>
          <w:tcPr>
            <w:tcW w:w="992" w:type="dxa"/>
          </w:tcPr>
          <w:p w:rsidR="000553F5" w:rsidRPr="008F481B" w:rsidRDefault="000553F5" w:rsidP="00316BDC">
            <w:pPr>
              <w:jc w:val="center"/>
              <w:rPr>
                <w:sz w:val="24"/>
                <w:szCs w:val="24"/>
              </w:rPr>
            </w:pPr>
            <w:r w:rsidRPr="008F481B">
              <w:rPr>
                <w:sz w:val="24"/>
                <w:szCs w:val="24"/>
              </w:rPr>
              <w:t>0,0</w:t>
            </w:r>
          </w:p>
        </w:tc>
        <w:tc>
          <w:tcPr>
            <w:tcW w:w="993"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50,0</w:t>
            </w:r>
          </w:p>
        </w:tc>
        <w:tc>
          <w:tcPr>
            <w:tcW w:w="992" w:type="dxa"/>
          </w:tcPr>
          <w:p w:rsidR="000553F5" w:rsidRPr="008F481B" w:rsidRDefault="000553F5" w:rsidP="00316BDC">
            <w:pPr>
              <w:jc w:val="center"/>
              <w:rPr>
                <w:sz w:val="24"/>
                <w:szCs w:val="24"/>
              </w:rPr>
            </w:pPr>
            <w:r w:rsidRPr="008F481B">
              <w:rPr>
                <w:sz w:val="24"/>
                <w:szCs w:val="24"/>
              </w:rPr>
              <w:t>50,0</w:t>
            </w:r>
          </w:p>
        </w:tc>
        <w:tc>
          <w:tcPr>
            <w:tcW w:w="993" w:type="dxa"/>
          </w:tcPr>
          <w:p w:rsidR="000553F5" w:rsidRPr="008F481B" w:rsidRDefault="000553F5" w:rsidP="00316BDC">
            <w:pPr>
              <w:jc w:val="center"/>
              <w:rPr>
                <w:sz w:val="24"/>
                <w:szCs w:val="24"/>
              </w:rPr>
            </w:pPr>
            <w:r w:rsidRPr="008F481B">
              <w:rPr>
                <w:sz w:val="24"/>
                <w:szCs w:val="24"/>
              </w:rPr>
              <w:t>50,0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1.2.5.</w:t>
            </w:r>
          </w:p>
        </w:tc>
        <w:tc>
          <w:tcPr>
            <w:tcW w:w="2742" w:type="dxa"/>
          </w:tcPr>
          <w:p w:rsidR="000553F5" w:rsidRDefault="000553F5" w:rsidP="00316BDC">
            <w:pPr>
              <w:jc w:val="both"/>
              <w:rPr>
                <w:sz w:val="24"/>
                <w:szCs w:val="24"/>
              </w:rPr>
            </w:pPr>
            <w:r w:rsidRPr="008F481B">
              <w:rPr>
                <w:sz w:val="24"/>
                <w:szCs w:val="24"/>
              </w:rPr>
              <w:t>Создание и тиражир</w:t>
            </w:r>
            <w:r w:rsidRPr="008F481B">
              <w:rPr>
                <w:sz w:val="24"/>
                <w:szCs w:val="24"/>
              </w:rPr>
              <w:t>о</w:t>
            </w:r>
            <w:r w:rsidRPr="008F481B">
              <w:rPr>
                <w:sz w:val="24"/>
                <w:szCs w:val="24"/>
              </w:rPr>
              <w:lastRenderedPageBreak/>
              <w:t>вание тематических буклетов на территории поселений Нижнева</w:t>
            </w:r>
            <w:r w:rsidRPr="008F481B">
              <w:rPr>
                <w:sz w:val="24"/>
                <w:szCs w:val="24"/>
              </w:rPr>
              <w:t>р</w:t>
            </w:r>
            <w:r w:rsidRPr="008F481B">
              <w:rPr>
                <w:sz w:val="24"/>
                <w:szCs w:val="24"/>
              </w:rPr>
              <w:t>товского района на тему «Береги природу родн</w:t>
            </w:r>
            <w:r w:rsidRPr="008F481B">
              <w:rPr>
                <w:sz w:val="24"/>
                <w:szCs w:val="24"/>
              </w:rPr>
              <w:t>о</w:t>
            </w:r>
            <w:r w:rsidRPr="008F481B">
              <w:rPr>
                <w:sz w:val="24"/>
                <w:szCs w:val="24"/>
              </w:rPr>
              <w:t>го края»</w:t>
            </w:r>
          </w:p>
          <w:p w:rsidR="000553F5" w:rsidRPr="008F481B" w:rsidRDefault="000553F5" w:rsidP="00316BDC">
            <w:pPr>
              <w:jc w:val="both"/>
              <w:rPr>
                <w:sz w:val="24"/>
                <w:szCs w:val="24"/>
              </w:rPr>
            </w:pPr>
          </w:p>
        </w:tc>
        <w:tc>
          <w:tcPr>
            <w:tcW w:w="2213" w:type="dxa"/>
          </w:tcPr>
          <w:p w:rsidR="000553F5" w:rsidRPr="008F481B" w:rsidRDefault="000553F5" w:rsidP="00316BDC">
            <w:pPr>
              <w:jc w:val="both"/>
              <w:rPr>
                <w:sz w:val="24"/>
                <w:szCs w:val="24"/>
              </w:rPr>
            </w:pPr>
            <w:r w:rsidRPr="008F481B">
              <w:rPr>
                <w:sz w:val="24"/>
                <w:szCs w:val="24"/>
              </w:rPr>
              <w:lastRenderedPageBreak/>
              <w:t>управление обр</w:t>
            </w:r>
            <w:r w:rsidRPr="008F481B">
              <w:rPr>
                <w:sz w:val="24"/>
                <w:szCs w:val="24"/>
              </w:rPr>
              <w:t>а</w:t>
            </w:r>
            <w:r w:rsidRPr="008F481B">
              <w:rPr>
                <w:sz w:val="24"/>
                <w:szCs w:val="24"/>
              </w:rPr>
              <w:lastRenderedPageBreak/>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lastRenderedPageBreak/>
              <w:t xml:space="preserve">бюджет </w:t>
            </w:r>
            <w:r w:rsidRPr="008F481B">
              <w:rPr>
                <w:sz w:val="24"/>
                <w:szCs w:val="24"/>
              </w:rPr>
              <w:lastRenderedPageBreak/>
              <w:t>района</w:t>
            </w:r>
          </w:p>
        </w:tc>
        <w:tc>
          <w:tcPr>
            <w:tcW w:w="1276" w:type="dxa"/>
          </w:tcPr>
          <w:p w:rsidR="000553F5" w:rsidRPr="008F481B" w:rsidRDefault="000553F5" w:rsidP="00316BDC">
            <w:pPr>
              <w:jc w:val="center"/>
              <w:rPr>
                <w:sz w:val="24"/>
                <w:szCs w:val="24"/>
              </w:rPr>
            </w:pPr>
            <w:r>
              <w:rPr>
                <w:sz w:val="24"/>
                <w:szCs w:val="24"/>
              </w:rPr>
              <w:lastRenderedPageBreak/>
              <w:t>28</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7,0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7,0</w:t>
            </w:r>
          </w:p>
        </w:tc>
        <w:tc>
          <w:tcPr>
            <w:tcW w:w="992" w:type="dxa"/>
          </w:tcPr>
          <w:p w:rsidR="000553F5" w:rsidRPr="008F481B" w:rsidRDefault="000553F5" w:rsidP="00316BDC">
            <w:pPr>
              <w:jc w:val="center"/>
              <w:rPr>
                <w:sz w:val="24"/>
                <w:szCs w:val="24"/>
              </w:rPr>
            </w:pPr>
            <w:r w:rsidRPr="008F481B">
              <w:rPr>
                <w:sz w:val="24"/>
                <w:szCs w:val="24"/>
              </w:rPr>
              <w:t>7,0</w:t>
            </w:r>
          </w:p>
        </w:tc>
        <w:tc>
          <w:tcPr>
            <w:tcW w:w="993" w:type="dxa"/>
          </w:tcPr>
          <w:p w:rsidR="000553F5" w:rsidRPr="008F481B" w:rsidRDefault="000553F5" w:rsidP="00316BDC">
            <w:pPr>
              <w:jc w:val="center"/>
              <w:rPr>
                <w:sz w:val="24"/>
                <w:szCs w:val="24"/>
              </w:rPr>
            </w:pPr>
            <w:r w:rsidRPr="008F481B">
              <w:rPr>
                <w:sz w:val="24"/>
                <w:szCs w:val="24"/>
              </w:rPr>
              <w:t>7,0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lastRenderedPageBreak/>
              <w:t>1.2.6.</w:t>
            </w:r>
          </w:p>
        </w:tc>
        <w:tc>
          <w:tcPr>
            <w:tcW w:w="2742" w:type="dxa"/>
          </w:tcPr>
          <w:p w:rsidR="000553F5" w:rsidRDefault="000553F5" w:rsidP="00316BDC">
            <w:pPr>
              <w:jc w:val="both"/>
              <w:rPr>
                <w:sz w:val="24"/>
                <w:szCs w:val="24"/>
              </w:rPr>
            </w:pPr>
            <w:r w:rsidRPr="008F481B">
              <w:rPr>
                <w:sz w:val="24"/>
                <w:szCs w:val="24"/>
              </w:rPr>
              <w:t>Выпуск и тиражиров</w:t>
            </w:r>
            <w:r w:rsidRPr="008F481B">
              <w:rPr>
                <w:sz w:val="24"/>
                <w:szCs w:val="24"/>
              </w:rPr>
              <w:t>а</w:t>
            </w:r>
            <w:r w:rsidRPr="008F481B">
              <w:rPr>
                <w:sz w:val="24"/>
                <w:szCs w:val="24"/>
              </w:rPr>
              <w:t>ние CD-диска «Экол</w:t>
            </w:r>
            <w:r w:rsidRPr="008F481B">
              <w:rPr>
                <w:sz w:val="24"/>
                <w:szCs w:val="24"/>
              </w:rPr>
              <w:t>о</w:t>
            </w:r>
            <w:r w:rsidRPr="008F481B">
              <w:rPr>
                <w:sz w:val="24"/>
                <w:szCs w:val="24"/>
              </w:rPr>
              <w:t>гия и мы»</w:t>
            </w:r>
          </w:p>
          <w:p w:rsidR="000553F5" w:rsidRPr="008F481B" w:rsidRDefault="000553F5" w:rsidP="00316BDC">
            <w:pPr>
              <w:jc w:val="both"/>
              <w:rPr>
                <w:sz w:val="24"/>
                <w:szCs w:val="24"/>
              </w:rPr>
            </w:pP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20,0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20,0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1.2.7.</w:t>
            </w:r>
          </w:p>
        </w:tc>
        <w:tc>
          <w:tcPr>
            <w:tcW w:w="2742" w:type="dxa"/>
          </w:tcPr>
          <w:p w:rsidR="000553F5" w:rsidRDefault="000553F5" w:rsidP="00316BDC">
            <w:pPr>
              <w:jc w:val="both"/>
              <w:rPr>
                <w:sz w:val="24"/>
                <w:szCs w:val="24"/>
              </w:rPr>
            </w:pPr>
            <w:r w:rsidRPr="008F481B">
              <w:rPr>
                <w:sz w:val="24"/>
                <w:szCs w:val="24"/>
              </w:rPr>
              <w:t>Изготовление и выпуск технологических карт на экологическую тему</w:t>
            </w:r>
          </w:p>
          <w:p w:rsidR="000553F5" w:rsidRPr="008F481B" w:rsidRDefault="000553F5" w:rsidP="00316BDC">
            <w:pPr>
              <w:jc w:val="both"/>
              <w:rPr>
                <w:sz w:val="24"/>
                <w:szCs w:val="24"/>
              </w:rPr>
            </w:pP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2</w:t>
            </w:r>
            <w:r w:rsidRPr="008F481B">
              <w:rPr>
                <w:sz w:val="24"/>
                <w:szCs w:val="24"/>
              </w:rPr>
              <w:t>00,0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100,0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100,0</w:t>
            </w:r>
          </w:p>
        </w:tc>
      </w:tr>
      <w:tr w:rsidR="000553F5" w:rsidRPr="00670668" w:rsidTr="00316BDC">
        <w:trPr>
          <w:trHeight w:val="181"/>
          <w:jc w:val="center"/>
        </w:trPr>
        <w:tc>
          <w:tcPr>
            <w:tcW w:w="960" w:type="dxa"/>
            <w:vMerge w:val="restart"/>
          </w:tcPr>
          <w:p w:rsidR="000553F5" w:rsidRPr="008F481B" w:rsidRDefault="000553F5" w:rsidP="00316BDC">
            <w:pPr>
              <w:jc w:val="center"/>
              <w:rPr>
                <w:sz w:val="24"/>
                <w:szCs w:val="24"/>
              </w:rPr>
            </w:pPr>
            <w:r w:rsidRPr="008F481B">
              <w:rPr>
                <w:sz w:val="24"/>
                <w:szCs w:val="24"/>
              </w:rPr>
              <w:t>1.3.</w:t>
            </w:r>
          </w:p>
        </w:tc>
        <w:tc>
          <w:tcPr>
            <w:tcW w:w="2742" w:type="dxa"/>
            <w:vMerge w:val="restart"/>
          </w:tcPr>
          <w:p w:rsidR="000553F5" w:rsidRPr="008F481B" w:rsidRDefault="000553F5" w:rsidP="00316BDC">
            <w:pPr>
              <w:jc w:val="both"/>
              <w:rPr>
                <w:sz w:val="24"/>
                <w:szCs w:val="24"/>
              </w:rPr>
            </w:pPr>
            <w:r w:rsidRPr="008F481B">
              <w:rPr>
                <w:sz w:val="24"/>
                <w:szCs w:val="24"/>
              </w:rPr>
              <w:t>Организация и провед</w:t>
            </w:r>
            <w:r w:rsidRPr="008F481B">
              <w:rPr>
                <w:sz w:val="24"/>
                <w:szCs w:val="24"/>
              </w:rPr>
              <w:t>е</w:t>
            </w:r>
            <w:r w:rsidRPr="008F481B">
              <w:rPr>
                <w:sz w:val="24"/>
                <w:szCs w:val="24"/>
              </w:rPr>
              <w:t>ние экологических и природоохранных м</w:t>
            </w:r>
            <w:r w:rsidRPr="008F481B">
              <w:rPr>
                <w:sz w:val="24"/>
                <w:szCs w:val="24"/>
              </w:rPr>
              <w:t>е</w:t>
            </w:r>
            <w:r w:rsidRPr="008F481B">
              <w:rPr>
                <w:sz w:val="24"/>
                <w:szCs w:val="24"/>
              </w:rPr>
              <w:t>роприятий (в том числе конкурсов)</w:t>
            </w:r>
          </w:p>
        </w:tc>
        <w:tc>
          <w:tcPr>
            <w:tcW w:w="2213" w:type="dxa"/>
            <w:vMerge w:val="restart"/>
          </w:tcPr>
          <w:p w:rsidR="000553F5"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 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 упра</w:t>
            </w:r>
            <w:r w:rsidRPr="008F481B">
              <w:rPr>
                <w:sz w:val="24"/>
                <w:szCs w:val="24"/>
              </w:rPr>
              <w:t>в</w:t>
            </w:r>
            <w:r w:rsidRPr="008F481B">
              <w:rPr>
                <w:sz w:val="24"/>
                <w:szCs w:val="24"/>
              </w:rPr>
              <w:t>ление образования и молодежной п</w:t>
            </w:r>
            <w:r w:rsidRPr="008F481B">
              <w:rPr>
                <w:sz w:val="24"/>
                <w:szCs w:val="24"/>
              </w:rPr>
              <w:t>о</w:t>
            </w:r>
            <w:r w:rsidRPr="008F481B">
              <w:rPr>
                <w:sz w:val="24"/>
                <w:szCs w:val="24"/>
              </w:rPr>
              <w:t>литики админис</w:t>
            </w:r>
            <w:r w:rsidRPr="008F481B">
              <w:rPr>
                <w:sz w:val="24"/>
                <w:szCs w:val="24"/>
              </w:rPr>
              <w:t>т</w:t>
            </w:r>
            <w:r w:rsidRPr="008F481B">
              <w:rPr>
                <w:sz w:val="24"/>
                <w:szCs w:val="24"/>
              </w:rPr>
              <w:t>рации района</w:t>
            </w:r>
          </w:p>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C4442D" w:rsidRDefault="000553F5" w:rsidP="00316BDC">
            <w:pPr>
              <w:jc w:val="center"/>
              <w:rPr>
                <w:sz w:val="24"/>
                <w:szCs w:val="24"/>
              </w:rPr>
            </w:pPr>
            <w:r w:rsidRPr="00C4442D">
              <w:rPr>
                <w:sz w:val="24"/>
                <w:szCs w:val="24"/>
              </w:rPr>
              <w:t>2</w:t>
            </w:r>
            <w:r>
              <w:rPr>
                <w:sz w:val="24"/>
                <w:szCs w:val="24"/>
              </w:rPr>
              <w:t>085</w:t>
            </w:r>
            <w:r w:rsidRPr="00C4442D">
              <w:rPr>
                <w:sz w:val="24"/>
                <w:szCs w:val="24"/>
              </w:rPr>
              <w:t>,</w:t>
            </w:r>
            <w:r>
              <w:rPr>
                <w:sz w:val="24"/>
                <w:szCs w:val="24"/>
              </w:rPr>
              <w:t>712</w:t>
            </w:r>
          </w:p>
        </w:tc>
        <w:tc>
          <w:tcPr>
            <w:tcW w:w="1311" w:type="dxa"/>
          </w:tcPr>
          <w:p w:rsidR="000553F5" w:rsidRPr="00C4442D" w:rsidRDefault="000553F5" w:rsidP="00316BDC">
            <w:pPr>
              <w:jc w:val="center"/>
              <w:rPr>
                <w:sz w:val="24"/>
                <w:szCs w:val="24"/>
              </w:rPr>
            </w:pPr>
            <w:r>
              <w:rPr>
                <w:sz w:val="24"/>
                <w:szCs w:val="24"/>
              </w:rPr>
              <w:t>500</w:t>
            </w:r>
            <w:r w:rsidRPr="00C4442D">
              <w:rPr>
                <w:sz w:val="24"/>
                <w:szCs w:val="24"/>
              </w:rPr>
              <w:t>,</w:t>
            </w:r>
            <w:r>
              <w:rPr>
                <w:sz w:val="24"/>
                <w:szCs w:val="24"/>
              </w:rPr>
              <w:t>712</w:t>
            </w:r>
          </w:p>
        </w:tc>
        <w:tc>
          <w:tcPr>
            <w:tcW w:w="992" w:type="dxa"/>
          </w:tcPr>
          <w:p w:rsidR="000553F5" w:rsidRPr="00C4442D" w:rsidRDefault="000553F5" w:rsidP="00316BDC">
            <w:pPr>
              <w:jc w:val="center"/>
              <w:rPr>
                <w:sz w:val="24"/>
                <w:szCs w:val="24"/>
              </w:rPr>
            </w:pPr>
            <w:r w:rsidRPr="00C4442D">
              <w:rPr>
                <w:sz w:val="24"/>
                <w:szCs w:val="24"/>
              </w:rPr>
              <w:t>30,0</w:t>
            </w:r>
          </w:p>
        </w:tc>
        <w:tc>
          <w:tcPr>
            <w:tcW w:w="993" w:type="dxa"/>
          </w:tcPr>
          <w:p w:rsidR="000553F5" w:rsidRPr="00C4442D" w:rsidRDefault="000553F5" w:rsidP="00316BDC">
            <w:pPr>
              <w:jc w:val="center"/>
              <w:rPr>
                <w:sz w:val="24"/>
                <w:szCs w:val="24"/>
              </w:rPr>
            </w:pPr>
            <w:r w:rsidRPr="00C4442D">
              <w:rPr>
                <w:sz w:val="24"/>
                <w:szCs w:val="24"/>
              </w:rPr>
              <w:t>30,0</w:t>
            </w:r>
          </w:p>
        </w:tc>
        <w:tc>
          <w:tcPr>
            <w:tcW w:w="992" w:type="dxa"/>
          </w:tcPr>
          <w:p w:rsidR="000553F5" w:rsidRPr="00C4442D" w:rsidRDefault="000553F5" w:rsidP="00316BDC">
            <w:pPr>
              <w:jc w:val="center"/>
              <w:rPr>
                <w:sz w:val="24"/>
                <w:szCs w:val="24"/>
              </w:rPr>
            </w:pPr>
            <w:r w:rsidRPr="00C4442D">
              <w:rPr>
                <w:sz w:val="24"/>
                <w:szCs w:val="24"/>
              </w:rPr>
              <w:t>30,0</w:t>
            </w:r>
          </w:p>
        </w:tc>
        <w:tc>
          <w:tcPr>
            <w:tcW w:w="992" w:type="dxa"/>
          </w:tcPr>
          <w:p w:rsidR="000553F5" w:rsidRPr="008F481B" w:rsidRDefault="000553F5" w:rsidP="00316BDC">
            <w:pPr>
              <w:jc w:val="center"/>
              <w:rPr>
                <w:sz w:val="24"/>
                <w:szCs w:val="24"/>
              </w:rPr>
            </w:pPr>
            <w:r w:rsidRPr="008F481B">
              <w:rPr>
                <w:sz w:val="24"/>
                <w:szCs w:val="24"/>
              </w:rPr>
              <w:t>455,0</w:t>
            </w:r>
          </w:p>
        </w:tc>
        <w:tc>
          <w:tcPr>
            <w:tcW w:w="992" w:type="dxa"/>
          </w:tcPr>
          <w:p w:rsidR="000553F5" w:rsidRPr="008F481B" w:rsidRDefault="000553F5" w:rsidP="00316BDC">
            <w:pPr>
              <w:jc w:val="center"/>
              <w:rPr>
                <w:sz w:val="24"/>
                <w:szCs w:val="24"/>
              </w:rPr>
            </w:pPr>
            <w:r w:rsidRPr="008F481B">
              <w:rPr>
                <w:sz w:val="24"/>
                <w:szCs w:val="24"/>
              </w:rPr>
              <w:t>665,0</w:t>
            </w:r>
          </w:p>
        </w:tc>
        <w:tc>
          <w:tcPr>
            <w:tcW w:w="993" w:type="dxa"/>
          </w:tcPr>
          <w:p w:rsidR="000553F5" w:rsidRPr="008F481B" w:rsidRDefault="000553F5" w:rsidP="00316BDC">
            <w:pPr>
              <w:jc w:val="center"/>
              <w:rPr>
                <w:sz w:val="24"/>
                <w:szCs w:val="24"/>
              </w:rPr>
            </w:pPr>
            <w:r w:rsidRPr="008F481B">
              <w:rPr>
                <w:sz w:val="24"/>
                <w:szCs w:val="24"/>
              </w:rPr>
              <w:t>375,0</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jc w:val="both"/>
              <w:rPr>
                <w:sz w:val="24"/>
                <w:szCs w:val="24"/>
              </w:rPr>
            </w:pPr>
          </w:p>
        </w:tc>
        <w:tc>
          <w:tcPr>
            <w:tcW w:w="2213" w:type="dxa"/>
            <w:vMerge/>
          </w:tcPr>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C4442D" w:rsidRDefault="000553F5" w:rsidP="00316BDC">
            <w:pPr>
              <w:jc w:val="center"/>
              <w:rPr>
                <w:sz w:val="24"/>
                <w:szCs w:val="24"/>
              </w:rPr>
            </w:pPr>
            <w:r w:rsidRPr="00C4442D">
              <w:rPr>
                <w:sz w:val="24"/>
                <w:szCs w:val="24"/>
              </w:rPr>
              <w:t>2</w:t>
            </w:r>
            <w:r>
              <w:rPr>
                <w:sz w:val="24"/>
                <w:szCs w:val="24"/>
              </w:rPr>
              <w:t>085</w:t>
            </w:r>
            <w:r w:rsidRPr="00C4442D">
              <w:rPr>
                <w:sz w:val="24"/>
                <w:szCs w:val="24"/>
              </w:rPr>
              <w:t>,</w:t>
            </w:r>
            <w:r>
              <w:rPr>
                <w:sz w:val="24"/>
                <w:szCs w:val="24"/>
              </w:rPr>
              <w:t>712</w:t>
            </w:r>
          </w:p>
        </w:tc>
        <w:tc>
          <w:tcPr>
            <w:tcW w:w="1311" w:type="dxa"/>
          </w:tcPr>
          <w:p w:rsidR="000553F5" w:rsidRPr="00C4442D" w:rsidRDefault="000553F5" w:rsidP="00316BDC">
            <w:pPr>
              <w:jc w:val="center"/>
              <w:rPr>
                <w:sz w:val="24"/>
                <w:szCs w:val="24"/>
              </w:rPr>
            </w:pPr>
            <w:r>
              <w:rPr>
                <w:sz w:val="24"/>
                <w:szCs w:val="24"/>
              </w:rPr>
              <w:t>500</w:t>
            </w:r>
            <w:r w:rsidRPr="00C4442D">
              <w:rPr>
                <w:sz w:val="24"/>
                <w:szCs w:val="24"/>
              </w:rPr>
              <w:t>,</w:t>
            </w:r>
            <w:r>
              <w:rPr>
                <w:sz w:val="24"/>
                <w:szCs w:val="24"/>
              </w:rPr>
              <w:t>712</w:t>
            </w:r>
          </w:p>
        </w:tc>
        <w:tc>
          <w:tcPr>
            <w:tcW w:w="992" w:type="dxa"/>
          </w:tcPr>
          <w:p w:rsidR="000553F5" w:rsidRPr="00C4442D" w:rsidRDefault="000553F5" w:rsidP="00316BDC">
            <w:pPr>
              <w:jc w:val="center"/>
              <w:rPr>
                <w:sz w:val="24"/>
                <w:szCs w:val="24"/>
              </w:rPr>
            </w:pPr>
            <w:r w:rsidRPr="00C4442D">
              <w:rPr>
                <w:sz w:val="24"/>
                <w:szCs w:val="24"/>
              </w:rPr>
              <w:t>30,0</w:t>
            </w:r>
          </w:p>
        </w:tc>
        <w:tc>
          <w:tcPr>
            <w:tcW w:w="993" w:type="dxa"/>
          </w:tcPr>
          <w:p w:rsidR="000553F5" w:rsidRPr="00C4442D" w:rsidRDefault="000553F5" w:rsidP="00316BDC">
            <w:pPr>
              <w:jc w:val="center"/>
              <w:rPr>
                <w:sz w:val="24"/>
                <w:szCs w:val="24"/>
              </w:rPr>
            </w:pPr>
            <w:r w:rsidRPr="00C4442D">
              <w:rPr>
                <w:sz w:val="24"/>
                <w:szCs w:val="24"/>
              </w:rPr>
              <w:t>30,0</w:t>
            </w:r>
          </w:p>
        </w:tc>
        <w:tc>
          <w:tcPr>
            <w:tcW w:w="992" w:type="dxa"/>
          </w:tcPr>
          <w:p w:rsidR="000553F5" w:rsidRPr="00C4442D" w:rsidRDefault="000553F5" w:rsidP="00316BDC">
            <w:pPr>
              <w:jc w:val="center"/>
              <w:rPr>
                <w:sz w:val="24"/>
                <w:szCs w:val="24"/>
              </w:rPr>
            </w:pPr>
            <w:r w:rsidRPr="00C4442D">
              <w:rPr>
                <w:sz w:val="24"/>
                <w:szCs w:val="24"/>
              </w:rPr>
              <w:t>30,0</w:t>
            </w:r>
          </w:p>
        </w:tc>
        <w:tc>
          <w:tcPr>
            <w:tcW w:w="992" w:type="dxa"/>
          </w:tcPr>
          <w:p w:rsidR="000553F5" w:rsidRPr="008F481B" w:rsidRDefault="000553F5" w:rsidP="00316BDC">
            <w:pPr>
              <w:jc w:val="center"/>
              <w:rPr>
                <w:sz w:val="24"/>
                <w:szCs w:val="24"/>
              </w:rPr>
            </w:pPr>
            <w:r w:rsidRPr="008F481B">
              <w:rPr>
                <w:sz w:val="24"/>
                <w:szCs w:val="24"/>
              </w:rPr>
              <w:t>455,0</w:t>
            </w:r>
          </w:p>
        </w:tc>
        <w:tc>
          <w:tcPr>
            <w:tcW w:w="992" w:type="dxa"/>
          </w:tcPr>
          <w:p w:rsidR="000553F5" w:rsidRPr="008F481B" w:rsidRDefault="000553F5" w:rsidP="00316BDC">
            <w:pPr>
              <w:jc w:val="center"/>
              <w:rPr>
                <w:sz w:val="24"/>
                <w:szCs w:val="24"/>
              </w:rPr>
            </w:pPr>
            <w:r w:rsidRPr="008F481B">
              <w:rPr>
                <w:sz w:val="24"/>
                <w:szCs w:val="24"/>
              </w:rPr>
              <w:t>665,0</w:t>
            </w:r>
          </w:p>
        </w:tc>
        <w:tc>
          <w:tcPr>
            <w:tcW w:w="993" w:type="dxa"/>
          </w:tcPr>
          <w:p w:rsidR="000553F5" w:rsidRPr="008F481B" w:rsidRDefault="000553F5" w:rsidP="00316BDC">
            <w:pPr>
              <w:jc w:val="center"/>
              <w:rPr>
                <w:sz w:val="24"/>
                <w:szCs w:val="24"/>
              </w:rPr>
            </w:pPr>
            <w:r w:rsidRPr="008F481B">
              <w:rPr>
                <w:sz w:val="24"/>
                <w:szCs w:val="24"/>
              </w:rPr>
              <w:t>375,0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w:t>
            </w:r>
          </w:p>
        </w:tc>
        <w:tc>
          <w:tcPr>
            <w:tcW w:w="2742" w:type="dxa"/>
          </w:tcPr>
          <w:p w:rsidR="000553F5" w:rsidRDefault="000553F5" w:rsidP="00316BDC">
            <w:pPr>
              <w:jc w:val="both"/>
              <w:rPr>
                <w:sz w:val="24"/>
                <w:szCs w:val="24"/>
              </w:rPr>
            </w:pPr>
            <w:r w:rsidRPr="00D95E21">
              <w:rPr>
                <w:sz w:val="24"/>
                <w:szCs w:val="24"/>
              </w:rPr>
              <w:t>Реализация экологич</w:t>
            </w:r>
            <w:r w:rsidRPr="00D95E21">
              <w:rPr>
                <w:sz w:val="24"/>
                <w:szCs w:val="24"/>
              </w:rPr>
              <w:t>е</w:t>
            </w:r>
            <w:r w:rsidRPr="00D95E21">
              <w:rPr>
                <w:sz w:val="24"/>
                <w:szCs w:val="24"/>
              </w:rPr>
              <w:t>ской программы «М</w:t>
            </w:r>
            <w:r w:rsidRPr="00D95E21">
              <w:rPr>
                <w:sz w:val="24"/>
                <w:szCs w:val="24"/>
              </w:rPr>
              <w:t>у</w:t>
            </w:r>
            <w:r w:rsidRPr="00D95E21">
              <w:rPr>
                <w:sz w:val="24"/>
                <w:szCs w:val="24"/>
              </w:rPr>
              <w:t>равьиная тропа» (разв</w:t>
            </w:r>
            <w:r w:rsidRPr="00D95E21">
              <w:rPr>
                <w:sz w:val="24"/>
                <w:szCs w:val="24"/>
              </w:rPr>
              <w:t>и</w:t>
            </w:r>
            <w:r w:rsidRPr="00D95E21">
              <w:rPr>
                <w:sz w:val="24"/>
                <w:szCs w:val="24"/>
              </w:rPr>
              <w:t>тие музейной деятел</w:t>
            </w:r>
            <w:r w:rsidRPr="00D95E21">
              <w:rPr>
                <w:sz w:val="24"/>
                <w:szCs w:val="24"/>
              </w:rPr>
              <w:t>ь</w:t>
            </w:r>
            <w:r w:rsidRPr="00D95E21">
              <w:rPr>
                <w:sz w:val="24"/>
                <w:szCs w:val="24"/>
              </w:rPr>
              <w:t xml:space="preserve">ности) </w:t>
            </w:r>
            <w:r>
              <w:rPr>
                <w:sz w:val="24"/>
                <w:szCs w:val="24"/>
              </w:rPr>
              <w:t>(иные межбю</w:t>
            </w:r>
            <w:r>
              <w:rPr>
                <w:sz w:val="24"/>
                <w:szCs w:val="24"/>
              </w:rPr>
              <w:t>д</w:t>
            </w:r>
            <w:r>
              <w:rPr>
                <w:sz w:val="24"/>
                <w:szCs w:val="24"/>
              </w:rPr>
              <w:t>жетные трансферты)</w:t>
            </w:r>
          </w:p>
          <w:p w:rsidR="000553F5" w:rsidRPr="00D95E21" w:rsidRDefault="000553F5" w:rsidP="00316BDC">
            <w:pPr>
              <w:jc w:val="both"/>
              <w:rPr>
                <w:sz w:val="24"/>
                <w:szCs w:val="24"/>
              </w:rPr>
            </w:pPr>
          </w:p>
        </w:tc>
        <w:tc>
          <w:tcPr>
            <w:tcW w:w="2213" w:type="dxa"/>
          </w:tcPr>
          <w:p w:rsidR="000553F5" w:rsidRPr="00D95E21" w:rsidRDefault="000553F5" w:rsidP="00316BDC">
            <w:pPr>
              <w:jc w:val="both"/>
              <w:rPr>
                <w:sz w:val="24"/>
                <w:szCs w:val="24"/>
              </w:rPr>
            </w:pPr>
            <w:r>
              <w:rPr>
                <w:sz w:val="24"/>
                <w:szCs w:val="24"/>
              </w:rPr>
              <w:t>управление кул</w:t>
            </w:r>
            <w:r>
              <w:rPr>
                <w:sz w:val="24"/>
                <w:szCs w:val="24"/>
              </w:rPr>
              <w:t>ь</w:t>
            </w:r>
            <w:r>
              <w:rPr>
                <w:sz w:val="24"/>
                <w:szCs w:val="24"/>
              </w:rPr>
              <w:t>туры администр</w:t>
            </w:r>
            <w:r>
              <w:rPr>
                <w:sz w:val="24"/>
                <w:szCs w:val="24"/>
              </w:rPr>
              <w:t>а</w:t>
            </w:r>
            <w:r>
              <w:rPr>
                <w:sz w:val="24"/>
                <w:szCs w:val="24"/>
              </w:rPr>
              <w:t xml:space="preserve">ции района / </w:t>
            </w:r>
            <w:r w:rsidRPr="00D95E21">
              <w:rPr>
                <w:sz w:val="24"/>
                <w:szCs w:val="24"/>
              </w:rPr>
              <w:t>адм</w:t>
            </w:r>
            <w:r w:rsidRPr="00D95E21">
              <w:rPr>
                <w:sz w:val="24"/>
                <w:szCs w:val="24"/>
              </w:rPr>
              <w:t>и</w:t>
            </w:r>
            <w:r w:rsidRPr="00D95E21">
              <w:rPr>
                <w:sz w:val="24"/>
                <w:szCs w:val="24"/>
              </w:rPr>
              <w:t>нистрация горо</w:t>
            </w:r>
            <w:r w:rsidRPr="00D95E21">
              <w:rPr>
                <w:sz w:val="24"/>
                <w:szCs w:val="24"/>
              </w:rPr>
              <w:t>д</w:t>
            </w:r>
            <w:r w:rsidRPr="00D95E21">
              <w:rPr>
                <w:sz w:val="24"/>
                <w:szCs w:val="24"/>
              </w:rPr>
              <w:t xml:space="preserve">ского поселения Новоаганск </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30,0</w:t>
            </w:r>
          </w:p>
        </w:tc>
        <w:tc>
          <w:tcPr>
            <w:tcW w:w="1311" w:type="dxa"/>
          </w:tcPr>
          <w:p w:rsidR="000553F5" w:rsidRPr="008F481B" w:rsidRDefault="000553F5" w:rsidP="00316BDC">
            <w:pPr>
              <w:jc w:val="center"/>
              <w:rPr>
                <w:sz w:val="24"/>
                <w:szCs w:val="24"/>
              </w:rPr>
            </w:pPr>
            <w:r w:rsidRPr="008F481B">
              <w:rPr>
                <w:sz w:val="24"/>
                <w:szCs w:val="24"/>
              </w:rPr>
              <w:t>30,0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lastRenderedPageBreak/>
              <w:t>1.3.2.</w:t>
            </w:r>
          </w:p>
        </w:tc>
        <w:tc>
          <w:tcPr>
            <w:tcW w:w="2742" w:type="dxa"/>
          </w:tcPr>
          <w:p w:rsidR="000553F5" w:rsidRPr="008F481B" w:rsidRDefault="000553F5" w:rsidP="00316BDC">
            <w:pPr>
              <w:jc w:val="both"/>
              <w:rPr>
                <w:sz w:val="24"/>
                <w:szCs w:val="24"/>
              </w:rPr>
            </w:pPr>
            <w:r w:rsidRPr="008F481B">
              <w:rPr>
                <w:sz w:val="24"/>
                <w:szCs w:val="24"/>
              </w:rPr>
              <w:t>Проведение экологич</w:t>
            </w:r>
            <w:r w:rsidRPr="008F481B">
              <w:rPr>
                <w:sz w:val="24"/>
                <w:szCs w:val="24"/>
              </w:rPr>
              <w:t>е</w:t>
            </w:r>
            <w:r w:rsidRPr="008F481B">
              <w:rPr>
                <w:sz w:val="24"/>
                <w:szCs w:val="24"/>
              </w:rPr>
              <w:t>ского фотоконкурса «Экология вокруг нас»</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50,0</w:t>
            </w:r>
          </w:p>
        </w:tc>
        <w:tc>
          <w:tcPr>
            <w:tcW w:w="1311" w:type="dxa"/>
          </w:tcPr>
          <w:p w:rsidR="000553F5" w:rsidRPr="008F481B" w:rsidRDefault="000553F5" w:rsidP="00316BDC">
            <w:pPr>
              <w:jc w:val="center"/>
              <w:rPr>
                <w:sz w:val="24"/>
                <w:szCs w:val="24"/>
              </w:rPr>
            </w:pPr>
            <w:r w:rsidRPr="008F481B">
              <w:rPr>
                <w:sz w:val="24"/>
                <w:szCs w:val="24"/>
              </w:rPr>
              <w:t>50,0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1.3.3.</w:t>
            </w:r>
          </w:p>
        </w:tc>
        <w:tc>
          <w:tcPr>
            <w:tcW w:w="2742" w:type="dxa"/>
          </w:tcPr>
          <w:p w:rsidR="000553F5" w:rsidRPr="008F481B" w:rsidRDefault="000553F5" w:rsidP="00316BDC">
            <w:pPr>
              <w:jc w:val="both"/>
              <w:rPr>
                <w:sz w:val="24"/>
                <w:szCs w:val="24"/>
              </w:rPr>
            </w:pPr>
            <w:r w:rsidRPr="008F481B">
              <w:rPr>
                <w:sz w:val="24"/>
                <w:szCs w:val="24"/>
              </w:rPr>
              <w:t>Организация гастрол</w:t>
            </w:r>
            <w:r w:rsidRPr="008F481B">
              <w:rPr>
                <w:sz w:val="24"/>
                <w:szCs w:val="24"/>
              </w:rPr>
              <w:t>ь</w:t>
            </w:r>
            <w:r w:rsidRPr="008F481B">
              <w:rPr>
                <w:sz w:val="24"/>
                <w:szCs w:val="24"/>
              </w:rPr>
              <w:t>но-театрализованной деятельности учрежд</w:t>
            </w:r>
            <w:r w:rsidRPr="008F481B">
              <w:rPr>
                <w:sz w:val="24"/>
                <w:szCs w:val="24"/>
              </w:rPr>
              <w:t>е</w:t>
            </w:r>
            <w:r w:rsidRPr="008F481B">
              <w:rPr>
                <w:sz w:val="24"/>
                <w:szCs w:val="24"/>
              </w:rPr>
              <w:t>ний культурно-досуго-вого типа</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100,0</w:t>
            </w:r>
          </w:p>
        </w:tc>
        <w:tc>
          <w:tcPr>
            <w:tcW w:w="1311" w:type="dxa"/>
          </w:tcPr>
          <w:p w:rsidR="000553F5" w:rsidRPr="008F481B" w:rsidRDefault="000553F5" w:rsidP="00316BDC">
            <w:pPr>
              <w:jc w:val="center"/>
              <w:rPr>
                <w:sz w:val="24"/>
                <w:szCs w:val="24"/>
              </w:rPr>
            </w:pPr>
            <w:r w:rsidRPr="008F481B">
              <w:rPr>
                <w:sz w:val="24"/>
                <w:szCs w:val="24"/>
              </w:rPr>
              <w:t>100,0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1.3.4.</w:t>
            </w:r>
          </w:p>
        </w:tc>
        <w:tc>
          <w:tcPr>
            <w:tcW w:w="2742" w:type="dxa"/>
          </w:tcPr>
          <w:p w:rsidR="000553F5" w:rsidRPr="008F481B" w:rsidRDefault="000553F5" w:rsidP="00316BDC">
            <w:pPr>
              <w:jc w:val="both"/>
              <w:rPr>
                <w:sz w:val="24"/>
                <w:szCs w:val="24"/>
              </w:rPr>
            </w:pPr>
            <w:r w:rsidRPr="008F481B">
              <w:rPr>
                <w:sz w:val="24"/>
                <w:szCs w:val="24"/>
              </w:rPr>
              <w:t>Эколого-туристический слет «Сохраним жизнь на планете»</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20</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5,0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5,0</w:t>
            </w:r>
          </w:p>
        </w:tc>
        <w:tc>
          <w:tcPr>
            <w:tcW w:w="992" w:type="dxa"/>
          </w:tcPr>
          <w:p w:rsidR="000553F5" w:rsidRPr="008F481B" w:rsidRDefault="000553F5" w:rsidP="00316BDC">
            <w:pPr>
              <w:jc w:val="center"/>
              <w:rPr>
                <w:sz w:val="24"/>
                <w:szCs w:val="24"/>
              </w:rPr>
            </w:pPr>
            <w:r w:rsidRPr="008F481B">
              <w:rPr>
                <w:sz w:val="24"/>
                <w:szCs w:val="24"/>
              </w:rPr>
              <w:t>5,0</w:t>
            </w:r>
          </w:p>
        </w:tc>
        <w:tc>
          <w:tcPr>
            <w:tcW w:w="993" w:type="dxa"/>
          </w:tcPr>
          <w:p w:rsidR="000553F5" w:rsidRPr="008F481B" w:rsidRDefault="000553F5" w:rsidP="00316BDC">
            <w:pPr>
              <w:jc w:val="center"/>
              <w:rPr>
                <w:sz w:val="24"/>
                <w:szCs w:val="24"/>
              </w:rPr>
            </w:pPr>
            <w:r w:rsidRPr="008F481B">
              <w:rPr>
                <w:sz w:val="24"/>
                <w:szCs w:val="24"/>
              </w:rPr>
              <w:t>5,0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1.3.5.</w:t>
            </w:r>
          </w:p>
        </w:tc>
        <w:tc>
          <w:tcPr>
            <w:tcW w:w="2742" w:type="dxa"/>
          </w:tcPr>
          <w:p w:rsidR="000553F5" w:rsidRPr="008F481B" w:rsidRDefault="000553F5" w:rsidP="00316BDC">
            <w:pPr>
              <w:jc w:val="both"/>
              <w:rPr>
                <w:sz w:val="24"/>
                <w:szCs w:val="24"/>
              </w:rPr>
            </w:pPr>
            <w:r w:rsidRPr="008F481B">
              <w:rPr>
                <w:sz w:val="24"/>
                <w:szCs w:val="24"/>
              </w:rPr>
              <w:t>Экологический форум «Кто? Если не мы!»</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48</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12,0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12,0</w:t>
            </w:r>
          </w:p>
        </w:tc>
        <w:tc>
          <w:tcPr>
            <w:tcW w:w="992" w:type="dxa"/>
          </w:tcPr>
          <w:p w:rsidR="000553F5" w:rsidRPr="008F481B" w:rsidRDefault="000553F5" w:rsidP="00316BDC">
            <w:pPr>
              <w:jc w:val="center"/>
              <w:rPr>
                <w:sz w:val="24"/>
                <w:szCs w:val="24"/>
              </w:rPr>
            </w:pPr>
            <w:r w:rsidRPr="008F481B">
              <w:rPr>
                <w:sz w:val="24"/>
                <w:szCs w:val="24"/>
              </w:rPr>
              <w:t>12,0</w:t>
            </w:r>
          </w:p>
        </w:tc>
        <w:tc>
          <w:tcPr>
            <w:tcW w:w="993" w:type="dxa"/>
          </w:tcPr>
          <w:p w:rsidR="000553F5" w:rsidRPr="008F481B" w:rsidRDefault="000553F5" w:rsidP="00316BDC">
            <w:pPr>
              <w:jc w:val="center"/>
              <w:rPr>
                <w:sz w:val="24"/>
                <w:szCs w:val="24"/>
              </w:rPr>
            </w:pPr>
            <w:r w:rsidRPr="008F481B">
              <w:rPr>
                <w:sz w:val="24"/>
                <w:szCs w:val="24"/>
              </w:rPr>
              <w:t>12,0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1.3.6.</w:t>
            </w:r>
          </w:p>
        </w:tc>
        <w:tc>
          <w:tcPr>
            <w:tcW w:w="2742" w:type="dxa"/>
          </w:tcPr>
          <w:p w:rsidR="000553F5" w:rsidRPr="008F481B" w:rsidRDefault="000553F5" w:rsidP="00316BDC">
            <w:pPr>
              <w:jc w:val="both"/>
              <w:rPr>
                <w:sz w:val="24"/>
                <w:szCs w:val="24"/>
              </w:rPr>
            </w:pPr>
            <w:r w:rsidRPr="008F481B">
              <w:rPr>
                <w:sz w:val="24"/>
                <w:szCs w:val="24"/>
              </w:rPr>
              <w:t>Реализация экологич</w:t>
            </w:r>
            <w:r w:rsidRPr="008F481B">
              <w:rPr>
                <w:sz w:val="24"/>
                <w:szCs w:val="24"/>
              </w:rPr>
              <w:t>е</w:t>
            </w:r>
            <w:r w:rsidRPr="008F481B">
              <w:rPr>
                <w:sz w:val="24"/>
                <w:szCs w:val="24"/>
              </w:rPr>
              <w:t>ского проекта «Цвет</w:t>
            </w:r>
            <w:r w:rsidRPr="008F481B">
              <w:rPr>
                <w:sz w:val="24"/>
                <w:szCs w:val="24"/>
              </w:rPr>
              <w:t>у</w:t>
            </w:r>
            <w:r w:rsidRPr="008F481B">
              <w:rPr>
                <w:sz w:val="24"/>
                <w:szCs w:val="24"/>
              </w:rPr>
              <w:t>щий поселок»</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70,0</w:t>
            </w:r>
          </w:p>
        </w:tc>
        <w:tc>
          <w:tcPr>
            <w:tcW w:w="1311"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3"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3" w:type="dxa"/>
          </w:tcPr>
          <w:p w:rsidR="000553F5" w:rsidRPr="008F481B" w:rsidRDefault="000553F5" w:rsidP="00316BDC">
            <w:pPr>
              <w:jc w:val="center"/>
              <w:rPr>
                <w:sz w:val="24"/>
                <w:szCs w:val="24"/>
              </w:rPr>
            </w:pPr>
            <w:r w:rsidRPr="008F481B">
              <w:rPr>
                <w:sz w:val="24"/>
                <w:szCs w:val="24"/>
              </w:rPr>
              <w:t>10,0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1.3.7.</w:t>
            </w:r>
          </w:p>
        </w:tc>
        <w:tc>
          <w:tcPr>
            <w:tcW w:w="2742" w:type="dxa"/>
          </w:tcPr>
          <w:p w:rsidR="000553F5" w:rsidRPr="008F481B" w:rsidRDefault="000553F5" w:rsidP="00316BDC">
            <w:pPr>
              <w:jc w:val="both"/>
              <w:rPr>
                <w:sz w:val="24"/>
                <w:szCs w:val="24"/>
              </w:rPr>
            </w:pPr>
            <w:r w:rsidRPr="008F481B">
              <w:rPr>
                <w:sz w:val="24"/>
                <w:szCs w:val="24"/>
              </w:rPr>
              <w:t>Научно-методическое сопровождение семин</w:t>
            </w:r>
            <w:r w:rsidRPr="008F481B">
              <w:rPr>
                <w:sz w:val="24"/>
                <w:szCs w:val="24"/>
              </w:rPr>
              <w:t>а</w:t>
            </w:r>
            <w:r w:rsidRPr="008F481B">
              <w:rPr>
                <w:sz w:val="24"/>
                <w:szCs w:val="24"/>
              </w:rPr>
              <w:t>ров, конференций: з</w:t>
            </w:r>
            <w:r w:rsidRPr="008F481B">
              <w:rPr>
                <w:sz w:val="24"/>
                <w:szCs w:val="24"/>
              </w:rPr>
              <w:t>а</w:t>
            </w:r>
            <w:r w:rsidRPr="008F481B">
              <w:rPr>
                <w:sz w:val="24"/>
                <w:szCs w:val="24"/>
              </w:rPr>
              <w:t xml:space="preserve">ключение договоров </w:t>
            </w:r>
            <w:r>
              <w:rPr>
                <w:sz w:val="24"/>
                <w:szCs w:val="24"/>
              </w:rPr>
              <w:t xml:space="preserve">      </w:t>
            </w:r>
            <w:r w:rsidRPr="008F481B">
              <w:rPr>
                <w:sz w:val="24"/>
                <w:szCs w:val="24"/>
              </w:rPr>
              <w:t>с научными сотрудн</w:t>
            </w:r>
            <w:r w:rsidRPr="008F481B">
              <w:rPr>
                <w:sz w:val="24"/>
                <w:szCs w:val="24"/>
              </w:rPr>
              <w:t>и</w:t>
            </w:r>
            <w:r w:rsidRPr="008F481B">
              <w:rPr>
                <w:sz w:val="24"/>
                <w:szCs w:val="24"/>
              </w:rPr>
              <w:t>ками на сопровождение семинара</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1</w:t>
            </w:r>
            <w:r w:rsidRPr="008F481B">
              <w:rPr>
                <w:sz w:val="24"/>
                <w:szCs w:val="24"/>
              </w:rPr>
              <w:t>5,0</w:t>
            </w:r>
          </w:p>
        </w:tc>
        <w:tc>
          <w:tcPr>
            <w:tcW w:w="1311" w:type="dxa"/>
          </w:tcPr>
          <w:p w:rsidR="000553F5" w:rsidRPr="008F481B" w:rsidRDefault="000553F5" w:rsidP="00316BDC">
            <w:pPr>
              <w:jc w:val="center"/>
              <w:rPr>
                <w:sz w:val="24"/>
                <w:szCs w:val="24"/>
              </w:rPr>
            </w:pPr>
            <w:r w:rsidRPr="008F481B">
              <w:rPr>
                <w:sz w:val="24"/>
                <w:szCs w:val="24"/>
              </w:rPr>
              <w:t>3,0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4,0</w:t>
            </w:r>
          </w:p>
        </w:tc>
        <w:tc>
          <w:tcPr>
            <w:tcW w:w="992" w:type="dxa"/>
          </w:tcPr>
          <w:p w:rsidR="000553F5" w:rsidRPr="008F481B" w:rsidRDefault="000553F5" w:rsidP="00316BDC">
            <w:pPr>
              <w:jc w:val="center"/>
              <w:rPr>
                <w:sz w:val="24"/>
                <w:szCs w:val="24"/>
              </w:rPr>
            </w:pPr>
            <w:r w:rsidRPr="008F481B">
              <w:rPr>
                <w:sz w:val="24"/>
                <w:szCs w:val="24"/>
              </w:rPr>
              <w:t>4,0</w:t>
            </w:r>
          </w:p>
        </w:tc>
        <w:tc>
          <w:tcPr>
            <w:tcW w:w="993" w:type="dxa"/>
          </w:tcPr>
          <w:p w:rsidR="000553F5" w:rsidRPr="008F481B" w:rsidRDefault="000553F5" w:rsidP="00316BDC">
            <w:pPr>
              <w:jc w:val="center"/>
              <w:rPr>
                <w:sz w:val="24"/>
                <w:szCs w:val="24"/>
              </w:rPr>
            </w:pPr>
            <w:r w:rsidRPr="008F481B">
              <w:rPr>
                <w:sz w:val="24"/>
                <w:szCs w:val="24"/>
              </w:rPr>
              <w:t>4,0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1.3.8.</w:t>
            </w:r>
          </w:p>
        </w:tc>
        <w:tc>
          <w:tcPr>
            <w:tcW w:w="2742" w:type="dxa"/>
          </w:tcPr>
          <w:p w:rsidR="000553F5" w:rsidRPr="008F481B" w:rsidRDefault="000553F5" w:rsidP="00316BDC">
            <w:pPr>
              <w:jc w:val="both"/>
              <w:rPr>
                <w:sz w:val="24"/>
                <w:szCs w:val="24"/>
              </w:rPr>
            </w:pPr>
            <w:r w:rsidRPr="008F481B">
              <w:rPr>
                <w:sz w:val="24"/>
                <w:szCs w:val="24"/>
              </w:rPr>
              <w:t>Рецензирование мет</w:t>
            </w:r>
            <w:r w:rsidRPr="008F481B">
              <w:rPr>
                <w:sz w:val="24"/>
                <w:szCs w:val="24"/>
              </w:rPr>
              <w:t>о</w:t>
            </w:r>
            <w:r w:rsidRPr="008F481B">
              <w:rPr>
                <w:sz w:val="24"/>
                <w:szCs w:val="24"/>
              </w:rPr>
              <w:t>дических материалов педагогов, работ уч</w:t>
            </w:r>
            <w:r w:rsidRPr="008F481B">
              <w:rPr>
                <w:sz w:val="24"/>
                <w:szCs w:val="24"/>
              </w:rPr>
              <w:t>а</w:t>
            </w:r>
            <w:r w:rsidRPr="008F481B">
              <w:rPr>
                <w:sz w:val="24"/>
                <w:szCs w:val="24"/>
              </w:rPr>
              <w:t>щихся, оказание ко</w:t>
            </w:r>
            <w:r w:rsidRPr="008F481B">
              <w:rPr>
                <w:sz w:val="24"/>
                <w:szCs w:val="24"/>
              </w:rPr>
              <w:t>н</w:t>
            </w:r>
            <w:r w:rsidRPr="008F481B">
              <w:rPr>
                <w:sz w:val="24"/>
                <w:szCs w:val="24"/>
              </w:rPr>
              <w:lastRenderedPageBreak/>
              <w:t>сультационной помощи</w:t>
            </w:r>
          </w:p>
        </w:tc>
        <w:tc>
          <w:tcPr>
            <w:tcW w:w="2213" w:type="dxa"/>
          </w:tcPr>
          <w:p w:rsidR="000553F5" w:rsidRPr="008F481B" w:rsidRDefault="000553F5" w:rsidP="00316BDC">
            <w:pPr>
              <w:jc w:val="both"/>
              <w:rPr>
                <w:sz w:val="24"/>
                <w:szCs w:val="24"/>
              </w:rPr>
            </w:pPr>
            <w:r w:rsidRPr="008F481B">
              <w:rPr>
                <w:sz w:val="24"/>
                <w:szCs w:val="24"/>
              </w:rPr>
              <w:lastRenderedPageBreak/>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 xml:space="preserve">дежной политики администрации </w:t>
            </w:r>
            <w:r w:rsidRPr="008F481B">
              <w:rPr>
                <w:sz w:val="24"/>
                <w:szCs w:val="24"/>
              </w:rPr>
              <w:lastRenderedPageBreak/>
              <w:t>района</w:t>
            </w:r>
          </w:p>
        </w:tc>
        <w:tc>
          <w:tcPr>
            <w:tcW w:w="1134" w:type="dxa"/>
          </w:tcPr>
          <w:p w:rsidR="000553F5" w:rsidRPr="008F481B" w:rsidRDefault="000553F5" w:rsidP="00316BDC">
            <w:pPr>
              <w:jc w:val="center"/>
              <w:rPr>
                <w:sz w:val="24"/>
                <w:szCs w:val="24"/>
              </w:rPr>
            </w:pPr>
            <w:r w:rsidRPr="008F481B">
              <w:rPr>
                <w:sz w:val="24"/>
                <w:szCs w:val="24"/>
              </w:rPr>
              <w:lastRenderedPageBreak/>
              <w:t>бюджет района</w:t>
            </w:r>
          </w:p>
        </w:tc>
        <w:tc>
          <w:tcPr>
            <w:tcW w:w="1276" w:type="dxa"/>
          </w:tcPr>
          <w:p w:rsidR="000553F5" w:rsidRPr="008F481B" w:rsidRDefault="000553F5" w:rsidP="00316BDC">
            <w:pPr>
              <w:jc w:val="center"/>
              <w:rPr>
                <w:sz w:val="24"/>
                <w:szCs w:val="24"/>
              </w:rPr>
            </w:pPr>
            <w:r>
              <w:rPr>
                <w:sz w:val="24"/>
                <w:szCs w:val="24"/>
              </w:rPr>
              <w:t>1</w:t>
            </w:r>
            <w:r w:rsidRPr="008F481B">
              <w:rPr>
                <w:sz w:val="24"/>
                <w:szCs w:val="24"/>
              </w:rPr>
              <w:t>5,0</w:t>
            </w:r>
          </w:p>
        </w:tc>
        <w:tc>
          <w:tcPr>
            <w:tcW w:w="1311" w:type="dxa"/>
          </w:tcPr>
          <w:p w:rsidR="000553F5" w:rsidRPr="008F481B" w:rsidRDefault="000553F5" w:rsidP="00316BDC">
            <w:pPr>
              <w:jc w:val="center"/>
              <w:rPr>
                <w:sz w:val="24"/>
                <w:szCs w:val="24"/>
              </w:rPr>
            </w:pPr>
            <w:r w:rsidRPr="008F481B">
              <w:rPr>
                <w:sz w:val="24"/>
                <w:szCs w:val="24"/>
              </w:rPr>
              <w:t>3,0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4,0</w:t>
            </w:r>
          </w:p>
        </w:tc>
        <w:tc>
          <w:tcPr>
            <w:tcW w:w="992" w:type="dxa"/>
          </w:tcPr>
          <w:p w:rsidR="000553F5" w:rsidRPr="008F481B" w:rsidRDefault="000553F5" w:rsidP="00316BDC">
            <w:pPr>
              <w:jc w:val="center"/>
              <w:rPr>
                <w:sz w:val="24"/>
                <w:szCs w:val="24"/>
              </w:rPr>
            </w:pPr>
            <w:r w:rsidRPr="008F481B">
              <w:rPr>
                <w:sz w:val="24"/>
                <w:szCs w:val="24"/>
              </w:rPr>
              <w:t>4,0</w:t>
            </w:r>
          </w:p>
        </w:tc>
        <w:tc>
          <w:tcPr>
            <w:tcW w:w="993" w:type="dxa"/>
          </w:tcPr>
          <w:p w:rsidR="000553F5" w:rsidRPr="008F481B" w:rsidRDefault="000553F5" w:rsidP="00316BDC">
            <w:pPr>
              <w:jc w:val="center"/>
              <w:rPr>
                <w:sz w:val="24"/>
                <w:szCs w:val="24"/>
              </w:rPr>
            </w:pPr>
            <w:r w:rsidRPr="008F481B">
              <w:rPr>
                <w:sz w:val="24"/>
                <w:szCs w:val="24"/>
              </w:rPr>
              <w:t>4,0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lastRenderedPageBreak/>
              <w:t>1.3.9.</w:t>
            </w:r>
          </w:p>
        </w:tc>
        <w:tc>
          <w:tcPr>
            <w:tcW w:w="2742" w:type="dxa"/>
          </w:tcPr>
          <w:p w:rsidR="000553F5" w:rsidRPr="008F481B" w:rsidRDefault="000553F5" w:rsidP="00316BDC">
            <w:pPr>
              <w:jc w:val="both"/>
              <w:rPr>
                <w:sz w:val="24"/>
                <w:szCs w:val="24"/>
              </w:rPr>
            </w:pPr>
            <w:r w:rsidRPr="008F481B">
              <w:rPr>
                <w:sz w:val="24"/>
                <w:szCs w:val="24"/>
              </w:rPr>
              <w:t>Участие в конференц</w:t>
            </w:r>
            <w:r w:rsidRPr="008F481B">
              <w:rPr>
                <w:sz w:val="24"/>
                <w:szCs w:val="24"/>
              </w:rPr>
              <w:t>и</w:t>
            </w:r>
            <w:r w:rsidRPr="008F481B">
              <w:rPr>
                <w:sz w:val="24"/>
                <w:szCs w:val="24"/>
              </w:rPr>
              <w:t>ях, слетах, форумах, конкурсах различного уровня (окружного, о</w:t>
            </w:r>
            <w:r w:rsidRPr="008F481B">
              <w:rPr>
                <w:sz w:val="24"/>
                <w:szCs w:val="24"/>
              </w:rPr>
              <w:t>б</w:t>
            </w:r>
            <w:r w:rsidRPr="008F481B">
              <w:rPr>
                <w:sz w:val="24"/>
                <w:szCs w:val="24"/>
              </w:rPr>
              <w:t>ластного, российского)</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532,712</w:t>
            </w:r>
          </w:p>
        </w:tc>
        <w:tc>
          <w:tcPr>
            <w:tcW w:w="1311" w:type="dxa"/>
          </w:tcPr>
          <w:p w:rsidR="000553F5" w:rsidRPr="001D2A0F" w:rsidRDefault="000553F5" w:rsidP="00316BDC">
            <w:pPr>
              <w:jc w:val="center"/>
              <w:rPr>
                <w:sz w:val="24"/>
                <w:szCs w:val="24"/>
              </w:rPr>
            </w:pPr>
            <w:r w:rsidRPr="001D2A0F">
              <w:rPr>
                <w:sz w:val="24"/>
                <w:szCs w:val="24"/>
              </w:rPr>
              <w:t>112,712</w:t>
            </w:r>
          </w:p>
        </w:tc>
        <w:tc>
          <w:tcPr>
            <w:tcW w:w="992" w:type="dxa"/>
          </w:tcPr>
          <w:p w:rsidR="000553F5" w:rsidRPr="001D2A0F" w:rsidRDefault="000553F5" w:rsidP="00316BDC">
            <w:pPr>
              <w:jc w:val="center"/>
              <w:rPr>
                <w:sz w:val="24"/>
                <w:szCs w:val="24"/>
              </w:rPr>
            </w:pPr>
            <w:r w:rsidRPr="001D2A0F">
              <w:rPr>
                <w:sz w:val="24"/>
                <w:szCs w:val="24"/>
              </w:rPr>
              <w:t>0,0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140,0</w:t>
            </w:r>
          </w:p>
        </w:tc>
        <w:tc>
          <w:tcPr>
            <w:tcW w:w="992" w:type="dxa"/>
          </w:tcPr>
          <w:p w:rsidR="000553F5" w:rsidRPr="008F481B" w:rsidRDefault="000553F5" w:rsidP="00316BDC">
            <w:pPr>
              <w:jc w:val="center"/>
              <w:rPr>
                <w:sz w:val="24"/>
                <w:szCs w:val="24"/>
              </w:rPr>
            </w:pPr>
            <w:r w:rsidRPr="008F481B">
              <w:rPr>
                <w:sz w:val="24"/>
                <w:szCs w:val="24"/>
              </w:rPr>
              <w:t>140,0</w:t>
            </w:r>
          </w:p>
        </w:tc>
        <w:tc>
          <w:tcPr>
            <w:tcW w:w="993" w:type="dxa"/>
          </w:tcPr>
          <w:p w:rsidR="000553F5" w:rsidRPr="008F481B" w:rsidRDefault="000553F5" w:rsidP="00316BDC">
            <w:pPr>
              <w:jc w:val="center"/>
              <w:rPr>
                <w:sz w:val="24"/>
                <w:szCs w:val="24"/>
              </w:rPr>
            </w:pPr>
            <w:r w:rsidRPr="008F481B">
              <w:rPr>
                <w:sz w:val="24"/>
                <w:szCs w:val="24"/>
              </w:rPr>
              <w:t>140,0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1.3.10.</w:t>
            </w:r>
          </w:p>
        </w:tc>
        <w:tc>
          <w:tcPr>
            <w:tcW w:w="2742" w:type="dxa"/>
          </w:tcPr>
          <w:p w:rsidR="000553F5" w:rsidRPr="008F481B" w:rsidRDefault="000553F5" w:rsidP="00316BDC">
            <w:pPr>
              <w:jc w:val="both"/>
              <w:rPr>
                <w:sz w:val="24"/>
                <w:szCs w:val="24"/>
              </w:rPr>
            </w:pPr>
            <w:r w:rsidRPr="008F481B">
              <w:rPr>
                <w:sz w:val="24"/>
                <w:szCs w:val="24"/>
              </w:rPr>
              <w:t>Реализация семейного эколого-просветитель-ского проекта «Экоб</w:t>
            </w:r>
            <w:r w:rsidRPr="008F481B">
              <w:rPr>
                <w:sz w:val="24"/>
                <w:szCs w:val="24"/>
              </w:rPr>
              <w:t>е</w:t>
            </w:r>
            <w:r w:rsidRPr="008F481B">
              <w:rPr>
                <w:sz w:val="24"/>
                <w:szCs w:val="24"/>
              </w:rPr>
              <w:t>регоша»</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2</w:t>
            </w:r>
            <w:r w:rsidRPr="008F481B">
              <w:rPr>
                <w:sz w:val="24"/>
                <w:szCs w:val="24"/>
              </w:rPr>
              <w:t>20,0</w:t>
            </w:r>
          </w:p>
        </w:tc>
        <w:tc>
          <w:tcPr>
            <w:tcW w:w="1311" w:type="dxa"/>
          </w:tcPr>
          <w:p w:rsidR="000553F5" w:rsidRPr="008F481B" w:rsidRDefault="000553F5" w:rsidP="00316BDC">
            <w:pPr>
              <w:jc w:val="center"/>
              <w:rPr>
                <w:sz w:val="24"/>
                <w:szCs w:val="24"/>
              </w:rPr>
            </w:pPr>
            <w:r w:rsidRPr="008F481B">
              <w:rPr>
                <w:sz w:val="24"/>
                <w:szCs w:val="24"/>
              </w:rPr>
              <w:t>40,0</w:t>
            </w:r>
          </w:p>
        </w:tc>
        <w:tc>
          <w:tcPr>
            <w:tcW w:w="992" w:type="dxa"/>
          </w:tcPr>
          <w:p w:rsidR="000553F5" w:rsidRPr="008F481B" w:rsidRDefault="000553F5" w:rsidP="00316BDC">
            <w:pPr>
              <w:jc w:val="center"/>
              <w:rPr>
                <w:sz w:val="24"/>
                <w:szCs w:val="24"/>
              </w:rPr>
            </w:pPr>
            <w:r>
              <w:rPr>
                <w:sz w:val="24"/>
                <w:szCs w:val="24"/>
              </w:rPr>
              <w:t>1</w:t>
            </w:r>
            <w:r w:rsidRPr="008F481B">
              <w:rPr>
                <w:sz w:val="24"/>
                <w:szCs w:val="24"/>
              </w:rPr>
              <w:t>0,0</w:t>
            </w:r>
          </w:p>
        </w:tc>
        <w:tc>
          <w:tcPr>
            <w:tcW w:w="993" w:type="dxa"/>
          </w:tcPr>
          <w:p w:rsidR="000553F5" w:rsidRPr="008F481B" w:rsidRDefault="000553F5" w:rsidP="00316BDC">
            <w:pPr>
              <w:jc w:val="center"/>
              <w:rPr>
                <w:sz w:val="24"/>
                <w:szCs w:val="24"/>
              </w:rPr>
            </w:pPr>
            <w:r>
              <w:rPr>
                <w:sz w:val="24"/>
                <w:szCs w:val="24"/>
              </w:rPr>
              <w:t>1</w:t>
            </w:r>
            <w:r w:rsidRPr="008F481B">
              <w:rPr>
                <w:sz w:val="24"/>
                <w:szCs w:val="24"/>
              </w:rPr>
              <w:t>0,0</w:t>
            </w:r>
          </w:p>
        </w:tc>
        <w:tc>
          <w:tcPr>
            <w:tcW w:w="992" w:type="dxa"/>
          </w:tcPr>
          <w:p w:rsidR="000553F5" w:rsidRPr="008F481B" w:rsidRDefault="000553F5" w:rsidP="00316BDC">
            <w:pPr>
              <w:jc w:val="center"/>
              <w:rPr>
                <w:sz w:val="24"/>
                <w:szCs w:val="24"/>
              </w:rPr>
            </w:pPr>
            <w:r>
              <w:rPr>
                <w:sz w:val="24"/>
                <w:szCs w:val="24"/>
              </w:rPr>
              <w:t>1</w:t>
            </w: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50,0</w:t>
            </w:r>
          </w:p>
        </w:tc>
        <w:tc>
          <w:tcPr>
            <w:tcW w:w="992" w:type="dxa"/>
          </w:tcPr>
          <w:p w:rsidR="000553F5" w:rsidRPr="008F481B" w:rsidRDefault="000553F5" w:rsidP="00316BDC">
            <w:pPr>
              <w:jc w:val="center"/>
              <w:rPr>
                <w:sz w:val="24"/>
                <w:szCs w:val="24"/>
              </w:rPr>
            </w:pPr>
            <w:r w:rsidRPr="008F481B">
              <w:rPr>
                <w:sz w:val="24"/>
                <w:szCs w:val="24"/>
              </w:rPr>
              <w:t>50,0</w:t>
            </w:r>
          </w:p>
        </w:tc>
        <w:tc>
          <w:tcPr>
            <w:tcW w:w="993" w:type="dxa"/>
          </w:tcPr>
          <w:p w:rsidR="000553F5" w:rsidRPr="008F481B" w:rsidRDefault="000553F5" w:rsidP="00316BDC">
            <w:pPr>
              <w:jc w:val="center"/>
              <w:rPr>
                <w:sz w:val="24"/>
                <w:szCs w:val="24"/>
              </w:rPr>
            </w:pPr>
            <w:r w:rsidRPr="008F481B">
              <w:rPr>
                <w:sz w:val="24"/>
                <w:szCs w:val="24"/>
              </w:rPr>
              <w:t>50,0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1.3.11.</w:t>
            </w:r>
          </w:p>
        </w:tc>
        <w:tc>
          <w:tcPr>
            <w:tcW w:w="2742" w:type="dxa"/>
          </w:tcPr>
          <w:p w:rsidR="000553F5" w:rsidRPr="008F481B" w:rsidRDefault="000553F5" w:rsidP="00316BDC">
            <w:pPr>
              <w:jc w:val="both"/>
              <w:rPr>
                <w:sz w:val="24"/>
                <w:szCs w:val="24"/>
              </w:rPr>
            </w:pPr>
            <w:r w:rsidRPr="008F481B">
              <w:rPr>
                <w:sz w:val="24"/>
                <w:szCs w:val="24"/>
              </w:rPr>
              <w:t xml:space="preserve">Проведение </w:t>
            </w:r>
            <w:r>
              <w:rPr>
                <w:sz w:val="24"/>
                <w:szCs w:val="24"/>
              </w:rPr>
              <w:t>районного смотра-</w:t>
            </w:r>
            <w:r w:rsidRPr="008F481B">
              <w:rPr>
                <w:sz w:val="24"/>
                <w:szCs w:val="24"/>
              </w:rPr>
              <w:t>конкурса среди садово-огороднических</w:t>
            </w:r>
            <w:r>
              <w:rPr>
                <w:sz w:val="24"/>
                <w:szCs w:val="24"/>
              </w:rPr>
              <w:t>, дачных объединений граждан</w:t>
            </w:r>
            <w:r w:rsidRPr="008F481B">
              <w:rPr>
                <w:sz w:val="24"/>
                <w:szCs w:val="24"/>
              </w:rPr>
              <w:t xml:space="preserve"> района</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445</w:t>
            </w:r>
            <w:r w:rsidRPr="008F481B">
              <w:rPr>
                <w:sz w:val="24"/>
                <w:szCs w:val="24"/>
              </w:rPr>
              <w:t>,0</w:t>
            </w:r>
          </w:p>
        </w:tc>
        <w:tc>
          <w:tcPr>
            <w:tcW w:w="1311" w:type="dxa"/>
          </w:tcPr>
          <w:p w:rsidR="000553F5" w:rsidRPr="00D95E21" w:rsidRDefault="000553F5" w:rsidP="00316BDC">
            <w:pPr>
              <w:jc w:val="center"/>
              <w:rPr>
                <w:sz w:val="24"/>
                <w:szCs w:val="24"/>
              </w:rPr>
            </w:pPr>
            <w:r w:rsidRPr="00D95E21">
              <w:rPr>
                <w:sz w:val="24"/>
                <w:szCs w:val="24"/>
              </w:rPr>
              <w:t>100,0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115,0</w:t>
            </w:r>
          </w:p>
        </w:tc>
        <w:tc>
          <w:tcPr>
            <w:tcW w:w="992" w:type="dxa"/>
          </w:tcPr>
          <w:p w:rsidR="000553F5" w:rsidRPr="008F481B" w:rsidRDefault="000553F5" w:rsidP="00316BDC">
            <w:pPr>
              <w:jc w:val="center"/>
              <w:rPr>
                <w:sz w:val="24"/>
                <w:szCs w:val="24"/>
              </w:rPr>
            </w:pPr>
            <w:r w:rsidRPr="008F481B">
              <w:rPr>
                <w:sz w:val="24"/>
                <w:szCs w:val="24"/>
              </w:rPr>
              <w:t>115,0</w:t>
            </w:r>
          </w:p>
        </w:tc>
        <w:tc>
          <w:tcPr>
            <w:tcW w:w="993" w:type="dxa"/>
          </w:tcPr>
          <w:p w:rsidR="000553F5" w:rsidRPr="008F481B" w:rsidRDefault="000553F5" w:rsidP="00316BDC">
            <w:pPr>
              <w:jc w:val="center"/>
              <w:rPr>
                <w:sz w:val="24"/>
                <w:szCs w:val="24"/>
              </w:rPr>
            </w:pPr>
            <w:r w:rsidRPr="008F481B">
              <w:rPr>
                <w:sz w:val="24"/>
                <w:szCs w:val="24"/>
              </w:rPr>
              <w:t>115,0</w:t>
            </w:r>
          </w:p>
        </w:tc>
      </w:tr>
      <w:tr w:rsidR="000553F5" w:rsidRPr="00670668" w:rsidTr="00316BDC">
        <w:trPr>
          <w:trHeight w:val="181"/>
          <w:jc w:val="center"/>
        </w:trPr>
        <w:tc>
          <w:tcPr>
            <w:tcW w:w="960" w:type="dxa"/>
          </w:tcPr>
          <w:p w:rsidR="000553F5" w:rsidRPr="008F481B" w:rsidRDefault="000553F5" w:rsidP="00316BDC">
            <w:pPr>
              <w:jc w:val="center"/>
              <w:rPr>
                <w:sz w:val="24"/>
                <w:szCs w:val="24"/>
                <w:highlight w:val="yellow"/>
              </w:rPr>
            </w:pPr>
            <w:r w:rsidRPr="008F481B">
              <w:rPr>
                <w:sz w:val="24"/>
                <w:szCs w:val="24"/>
              </w:rPr>
              <w:t>1.3.12.</w:t>
            </w:r>
          </w:p>
        </w:tc>
        <w:tc>
          <w:tcPr>
            <w:tcW w:w="2742" w:type="dxa"/>
          </w:tcPr>
          <w:p w:rsidR="000553F5" w:rsidRPr="008F481B" w:rsidRDefault="000553F5" w:rsidP="00316BDC">
            <w:pPr>
              <w:jc w:val="both"/>
              <w:rPr>
                <w:sz w:val="24"/>
                <w:szCs w:val="24"/>
              </w:rPr>
            </w:pPr>
            <w:r w:rsidRPr="008F481B">
              <w:rPr>
                <w:sz w:val="24"/>
                <w:szCs w:val="24"/>
              </w:rPr>
              <w:t>Проведение семинаров и экологических эк</w:t>
            </w:r>
            <w:r w:rsidRPr="008F481B">
              <w:rPr>
                <w:sz w:val="24"/>
                <w:szCs w:val="24"/>
              </w:rPr>
              <w:t>с</w:t>
            </w:r>
            <w:r w:rsidRPr="008F481B">
              <w:rPr>
                <w:sz w:val="24"/>
                <w:szCs w:val="24"/>
              </w:rPr>
              <w:t>курсий (природный парк «Сибирские Ув</w:t>
            </w:r>
            <w:r w:rsidRPr="008F481B">
              <w:rPr>
                <w:sz w:val="24"/>
                <w:szCs w:val="24"/>
              </w:rPr>
              <w:t>а</w:t>
            </w:r>
            <w:r w:rsidRPr="008F481B">
              <w:rPr>
                <w:sz w:val="24"/>
                <w:szCs w:val="24"/>
              </w:rPr>
              <w:t>лы», лесная зона сел</w:t>
            </w:r>
            <w:r w:rsidRPr="008F481B">
              <w:rPr>
                <w:sz w:val="24"/>
                <w:szCs w:val="24"/>
              </w:rPr>
              <w:t>ь</w:t>
            </w:r>
            <w:r w:rsidRPr="008F481B">
              <w:rPr>
                <w:sz w:val="24"/>
                <w:szCs w:val="24"/>
              </w:rPr>
              <w:t>ских и городских пос</w:t>
            </w:r>
            <w:r w:rsidRPr="008F481B">
              <w:rPr>
                <w:sz w:val="24"/>
                <w:szCs w:val="24"/>
              </w:rPr>
              <w:t>е</w:t>
            </w:r>
            <w:r w:rsidRPr="008F481B">
              <w:rPr>
                <w:sz w:val="24"/>
                <w:szCs w:val="24"/>
              </w:rPr>
              <w:t xml:space="preserve">лений)  </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8</w:t>
            </w:r>
            <w:r w:rsidRPr="008F481B">
              <w:rPr>
                <w:sz w:val="24"/>
                <w:szCs w:val="24"/>
              </w:rPr>
              <w:t>0,0</w:t>
            </w:r>
          </w:p>
        </w:tc>
        <w:tc>
          <w:tcPr>
            <w:tcW w:w="1311" w:type="dxa"/>
          </w:tcPr>
          <w:p w:rsidR="000553F5" w:rsidRPr="008F481B" w:rsidRDefault="000553F5" w:rsidP="00316BDC">
            <w:pPr>
              <w:jc w:val="center"/>
              <w:rPr>
                <w:sz w:val="24"/>
                <w:szCs w:val="24"/>
              </w:rPr>
            </w:pPr>
            <w:r w:rsidRPr="008F481B">
              <w:rPr>
                <w:sz w:val="24"/>
                <w:szCs w:val="24"/>
              </w:rPr>
              <w:t>20,0</w:t>
            </w:r>
          </w:p>
        </w:tc>
        <w:tc>
          <w:tcPr>
            <w:tcW w:w="992" w:type="dxa"/>
          </w:tcPr>
          <w:p w:rsidR="000553F5" w:rsidRPr="008F481B" w:rsidRDefault="000553F5" w:rsidP="00316BDC">
            <w:pPr>
              <w:jc w:val="center"/>
              <w:rPr>
                <w:sz w:val="24"/>
                <w:szCs w:val="24"/>
              </w:rPr>
            </w:pPr>
            <w:r w:rsidRPr="008F481B">
              <w:rPr>
                <w:sz w:val="24"/>
                <w:szCs w:val="24"/>
              </w:rPr>
              <w:t>0,0</w:t>
            </w:r>
          </w:p>
        </w:tc>
        <w:tc>
          <w:tcPr>
            <w:tcW w:w="993"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20,0</w:t>
            </w:r>
          </w:p>
        </w:tc>
        <w:tc>
          <w:tcPr>
            <w:tcW w:w="992" w:type="dxa"/>
          </w:tcPr>
          <w:p w:rsidR="000553F5" w:rsidRPr="008F481B" w:rsidRDefault="000553F5" w:rsidP="00316BDC">
            <w:pPr>
              <w:jc w:val="center"/>
              <w:rPr>
                <w:sz w:val="24"/>
                <w:szCs w:val="24"/>
              </w:rPr>
            </w:pPr>
            <w:r w:rsidRPr="008F481B">
              <w:rPr>
                <w:sz w:val="24"/>
                <w:szCs w:val="24"/>
              </w:rPr>
              <w:t>20,0</w:t>
            </w:r>
          </w:p>
        </w:tc>
        <w:tc>
          <w:tcPr>
            <w:tcW w:w="993" w:type="dxa"/>
          </w:tcPr>
          <w:p w:rsidR="000553F5" w:rsidRPr="008F481B" w:rsidRDefault="000553F5" w:rsidP="00316BDC">
            <w:pPr>
              <w:jc w:val="center"/>
              <w:rPr>
                <w:sz w:val="24"/>
                <w:szCs w:val="24"/>
              </w:rPr>
            </w:pPr>
            <w:r w:rsidRPr="008F481B">
              <w:rPr>
                <w:sz w:val="24"/>
                <w:szCs w:val="24"/>
              </w:rPr>
              <w:t>20,0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1.3.13.</w:t>
            </w:r>
          </w:p>
        </w:tc>
        <w:tc>
          <w:tcPr>
            <w:tcW w:w="2742" w:type="dxa"/>
          </w:tcPr>
          <w:p w:rsidR="000553F5" w:rsidRPr="008F481B" w:rsidRDefault="000553F5" w:rsidP="00316BDC">
            <w:pPr>
              <w:jc w:val="both"/>
              <w:rPr>
                <w:sz w:val="24"/>
                <w:szCs w:val="24"/>
              </w:rPr>
            </w:pPr>
            <w:r w:rsidRPr="008F481B">
              <w:rPr>
                <w:sz w:val="24"/>
                <w:szCs w:val="24"/>
              </w:rPr>
              <w:t>Проведение мастер-классов, конкурсов и экологических пр</w:t>
            </w:r>
            <w:r w:rsidRPr="008F481B">
              <w:rPr>
                <w:sz w:val="24"/>
                <w:szCs w:val="24"/>
              </w:rPr>
              <w:t>о</w:t>
            </w:r>
            <w:r w:rsidRPr="008F481B">
              <w:rPr>
                <w:sz w:val="24"/>
                <w:szCs w:val="24"/>
              </w:rPr>
              <w:t>грамм в рамках экол</w:t>
            </w:r>
            <w:r w:rsidRPr="008F481B">
              <w:rPr>
                <w:sz w:val="24"/>
                <w:szCs w:val="24"/>
              </w:rPr>
              <w:t>о</w:t>
            </w:r>
            <w:r w:rsidRPr="008F481B">
              <w:rPr>
                <w:sz w:val="24"/>
                <w:szCs w:val="24"/>
              </w:rPr>
              <w:t>гического волонтерск</w:t>
            </w:r>
            <w:r w:rsidRPr="008F481B">
              <w:rPr>
                <w:sz w:val="24"/>
                <w:szCs w:val="24"/>
              </w:rPr>
              <w:t>о</w:t>
            </w:r>
            <w:r w:rsidRPr="008F481B">
              <w:rPr>
                <w:sz w:val="24"/>
                <w:szCs w:val="24"/>
              </w:rPr>
              <w:t>го движения</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70,0</w:t>
            </w:r>
          </w:p>
        </w:tc>
        <w:tc>
          <w:tcPr>
            <w:tcW w:w="1311"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3"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3" w:type="dxa"/>
          </w:tcPr>
          <w:p w:rsidR="000553F5" w:rsidRPr="008F481B" w:rsidRDefault="000553F5" w:rsidP="00316BDC">
            <w:pPr>
              <w:jc w:val="center"/>
              <w:rPr>
                <w:sz w:val="24"/>
                <w:szCs w:val="24"/>
              </w:rPr>
            </w:pPr>
            <w:r w:rsidRPr="008F481B">
              <w:rPr>
                <w:sz w:val="24"/>
                <w:szCs w:val="24"/>
              </w:rPr>
              <w:t>10,0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1.3.14.</w:t>
            </w:r>
          </w:p>
        </w:tc>
        <w:tc>
          <w:tcPr>
            <w:tcW w:w="2742" w:type="dxa"/>
          </w:tcPr>
          <w:p w:rsidR="000553F5" w:rsidRPr="008F481B" w:rsidRDefault="000553F5" w:rsidP="00316BDC">
            <w:pPr>
              <w:jc w:val="both"/>
              <w:rPr>
                <w:sz w:val="24"/>
                <w:szCs w:val="24"/>
              </w:rPr>
            </w:pPr>
            <w:r w:rsidRPr="008F481B">
              <w:rPr>
                <w:sz w:val="24"/>
                <w:szCs w:val="24"/>
              </w:rPr>
              <w:t>Проведение «Трудовых десантов», акция «Чи</w:t>
            </w:r>
            <w:r w:rsidRPr="008F481B">
              <w:rPr>
                <w:sz w:val="24"/>
                <w:szCs w:val="24"/>
              </w:rPr>
              <w:t>с</w:t>
            </w:r>
            <w:r w:rsidRPr="008F481B">
              <w:rPr>
                <w:sz w:val="24"/>
                <w:szCs w:val="24"/>
              </w:rPr>
              <w:t>тый берег» (уборка те</w:t>
            </w:r>
            <w:r w:rsidRPr="008F481B">
              <w:rPr>
                <w:sz w:val="24"/>
                <w:szCs w:val="24"/>
              </w:rPr>
              <w:t>р</w:t>
            </w:r>
            <w:r w:rsidRPr="008F481B">
              <w:rPr>
                <w:sz w:val="24"/>
                <w:szCs w:val="24"/>
              </w:rPr>
              <w:t>риторий, облагораж</w:t>
            </w:r>
            <w:r w:rsidRPr="008F481B">
              <w:rPr>
                <w:sz w:val="24"/>
                <w:szCs w:val="24"/>
              </w:rPr>
              <w:t>и</w:t>
            </w:r>
            <w:r w:rsidRPr="008F481B">
              <w:rPr>
                <w:sz w:val="24"/>
                <w:szCs w:val="24"/>
              </w:rPr>
              <w:t>вание территорий, п</w:t>
            </w:r>
            <w:r w:rsidRPr="008F481B">
              <w:rPr>
                <w:sz w:val="24"/>
                <w:szCs w:val="24"/>
              </w:rPr>
              <w:t>о</w:t>
            </w:r>
            <w:r w:rsidRPr="008F481B">
              <w:rPr>
                <w:sz w:val="24"/>
                <w:szCs w:val="24"/>
              </w:rPr>
              <w:lastRenderedPageBreak/>
              <w:t>садка саженцев и т.п.)</w:t>
            </w:r>
          </w:p>
        </w:tc>
        <w:tc>
          <w:tcPr>
            <w:tcW w:w="2213" w:type="dxa"/>
          </w:tcPr>
          <w:p w:rsidR="000553F5" w:rsidRPr="008F481B" w:rsidRDefault="000553F5" w:rsidP="00316BDC">
            <w:pPr>
              <w:jc w:val="both"/>
              <w:rPr>
                <w:sz w:val="24"/>
                <w:szCs w:val="24"/>
              </w:rPr>
            </w:pPr>
            <w:r w:rsidRPr="008F481B">
              <w:rPr>
                <w:sz w:val="24"/>
                <w:szCs w:val="24"/>
              </w:rPr>
              <w:lastRenderedPageBreak/>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20</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5,0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5,0</w:t>
            </w:r>
          </w:p>
        </w:tc>
        <w:tc>
          <w:tcPr>
            <w:tcW w:w="992" w:type="dxa"/>
          </w:tcPr>
          <w:p w:rsidR="000553F5" w:rsidRPr="008F481B" w:rsidRDefault="000553F5" w:rsidP="00316BDC">
            <w:pPr>
              <w:jc w:val="center"/>
              <w:rPr>
                <w:sz w:val="24"/>
                <w:szCs w:val="24"/>
              </w:rPr>
            </w:pPr>
            <w:r w:rsidRPr="008F481B">
              <w:rPr>
                <w:sz w:val="24"/>
                <w:szCs w:val="24"/>
              </w:rPr>
              <w:t>5,0</w:t>
            </w:r>
          </w:p>
        </w:tc>
        <w:tc>
          <w:tcPr>
            <w:tcW w:w="993" w:type="dxa"/>
          </w:tcPr>
          <w:p w:rsidR="000553F5" w:rsidRPr="008F481B" w:rsidRDefault="000553F5" w:rsidP="00316BDC">
            <w:pPr>
              <w:jc w:val="center"/>
              <w:rPr>
                <w:sz w:val="24"/>
                <w:szCs w:val="24"/>
              </w:rPr>
            </w:pPr>
            <w:r w:rsidRPr="008F481B">
              <w:rPr>
                <w:sz w:val="24"/>
                <w:szCs w:val="24"/>
              </w:rPr>
              <w:t>5,0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lastRenderedPageBreak/>
              <w:t>1.3.15.</w:t>
            </w:r>
          </w:p>
        </w:tc>
        <w:tc>
          <w:tcPr>
            <w:tcW w:w="2742" w:type="dxa"/>
          </w:tcPr>
          <w:p w:rsidR="000553F5" w:rsidRPr="008F481B" w:rsidRDefault="000553F5" w:rsidP="00615403">
            <w:pPr>
              <w:jc w:val="both"/>
              <w:rPr>
                <w:sz w:val="24"/>
                <w:szCs w:val="24"/>
              </w:rPr>
            </w:pPr>
            <w:r w:rsidRPr="008F481B">
              <w:rPr>
                <w:sz w:val="24"/>
                <w:szCs w:val="24"/>
              </w:rPr>
              <w:t>Смотр-конкурс работы библиотек района по экологическому пр</w:t>
            </w:r>
            <w:r w:rsidRPr="008F481B">
              <w:rPr>
                <w:sz w:val="24"/>
                <w:szCs w:val="24"/>
              </w:rPr>
              <w:t>о</w:t>
            </w:r>
            <w:r w:rsidRPr="008F481B">
              <w:rPr>
                <w:sz w:val="24"/>
                <w:szCs w:val="24"/>
              </w:rPr>
              <w:t>свещению населения, по итогам − выпуск сбо</w:t>
            </w:r>
            <w:r w:rsidRPr="008F481B">
              <w:rPr>
                <w:sz w:val="24"/>
                <w:szCs w:val="24"/>
              </w:rPr>
              <w:t>р</w:t>
            </w:r>
            <w:r w:rsidRPr="008F481B">
              <w:rPr>
                <w:sz w:val="24"/>
                <w:szCs w:val="24"/>
              </w:rPr>
              <w:t>ника «Сохраним удив</w:t>
            </w:r>
            <w:r w:rsidRPr="008F481B">
              <w:rPr>
                <w:sz w:val="24"/>
                <w:szCs w:val="24"/>
              </w:rPr>
              <w:t>и</w:t>
            </w:r>
            <w:r w:rsidRPr="008F481B">
              <w:rPr>
                <w:sz w:val="24"/>
                <w:szCs w:val="24"/>
              </w:rPr>
              <w:t>тельный мир природы», по итогам − рай</w:t>
            </w:r>
            <w:r>
              <w:rPr>
                <w:sz w:val="24"/>
                <w:szCs w:val="24"/>
              </w:rPr>
              <w:t>онный конкурс</w:t>
            </w:r>
            <w:r w:rsidRPr="008F481B">
              <w:rPr>
                <w:sz w:val="24"/>
                <w:szCs w:val="24"/>
              </w:rPr>
              <w:t>: «Библиотека – центр информации по вопросам охраны окр</w:t>
            </w:r>
            <w:r w:rsidRPr="008F481B">
              <w:rPr>
                <w:sz w:val="24"/>
                <w:szCs w:val="24"/>
              </w:rPr>
              <w:t>у</w:t>
            </w:r>
            <w:r w:rsidRPr="008F481B">
              <w:rPr>
                <w:sz w:val="24"/>
                <w:szCs w:val="24"/>
              </w:rPr>
              <w:t>жающей среды и фо</w:t>
            </w:r>
            <w:r w:rsidRPr="008F481B">
              <w:rPr>
                <w:sz w:val="24"/>
                <w:szCs w:val="24"/>
              </w:rPr>
              <w:t>р</w:t>
            </w:r>
            <w:r w:rsidRPr="008F481B">
              <w:rPr>
                <w:sz w:val="24"/>
                <w:szCs w:val="24"/>
              </w:rPr>
              <w:t>мированию экологич</w:t>
            </w:r>
            <w:r w:rsidRPr="008F481B">
              <w:rPr>
                <w:sz w:val="24"/>
                <w:szCs w:val="24"/>
              </w:rPr>
              <w:t>е</w:t>
            </w:r>
            <w:r w:rsidRPr="008F481B">
              <w:rPr>
                <w:sz w:val="24"/>
                <w:szCs w:val="24"/>
              </w:rPr>
              <w:t>ской культуры насел</w:t>
            </w:r>
            <w:r w:rsidRPr="008F481B">
              <w:rPr>
                <w:sz w:val="24"/>
                <w:szCs w:val="24"/>
              </w:rPr>
              <w:t>е</w:t>
            </w:r>
            <w:r w:rsidRPr="008F481B">
              <w:rPr>
                <w:sz w:val="24"/>
                <w:szCs w:val="24"/>
              </w:rPr>
              <w:t xml:space="preserve">ния» </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2</w:t>
            </w:r>
            <w:r w:rsidRPr="008F481B">
              <w:rPr>
                <w:sz w:val="24"/>
                <w:szCs w:val="24"/>
              </w:rPr>
              <w:t>00,0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200,0</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1.3.16.</w:t>
            </w:r>
          </w:p>
        </w:tc>
        <w:tc>
          <w:tcPr>
            <w:tcW w:w="2742" w:type="dxa"/>
          </w:tcPr>
          <w:p w:rsidR="000553F5" w:rsidRPr="008F481B" w:rsidRDefault="000553F5" w:rsidP="00316BDC">
            <w:pPr>
              <w:jc w:val="both"/>
              <w:rPr>
                <w:sz w:val="24"/>
                <w:szCs w:val="24"/>
              </w:rPr>
            </w:pPr>
            <w:r w:rsidRPr="008F481B">
              <w:rPr>
                <w:sz w:val="24"/>
                <w:szCs w:val="24"/>
              </w:rPr>
              <w:t>Конкурс экологических выставок</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20,0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20,0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1.3.17.</w:t>
            </w:r>
          </w:p>
        </w:tc>
        <w:tc>
          <w:tcPr>
            <w:tcW w:w="2742" w:type="dxa"/>
          </w:tcPr>
          <w:p w:rsidR="000553F5" w:rsidRPr="008F481B" w:rsidRDefault="000553F5" w:rsidP="00316BDC">
            <w:pPr>
              <w:jc w:val="both"/>
              <w:rPr>
                <w:sz w:val="24"/>
                <w:szCs w:val="24"/>
              </w:rPr>
            </w:pPr>
            <w:r w:rsidRPr="008F481B">
              <w:rPr>
                <w:sz w:val="24"/>
                <w:szCs w:val="24"/>
              </w:rPr>
              <w:t>Творческие конкурсы стихов, плакатов, р</w:t>
            </w:r>
            <w:r w:rsidRPr="008F481B">
              <w:rPr>
                <w:sz w:val="24"/>
                <w:szCs w:val="24"/>
              </w:rPr>
              <w:t>и</w:t>
            </w:r>
            <w:r w:rsidRPr="008F481B">
              <w:rPr>
                <w:sz w:val="24"/>
                <w:szCs w:val="24"/>
              </w:rPr>
              <w:t>сунков и поделок из природного материала, фотографий «Мы за б</w:t>
            </w:r>
            <w:r w:rsidRPr="008F481B">
              <w:rPr>
                <w:sz w:val="24"/>
                <w:szCs w:val="24"/>
              </w:rPr>
              <w:t>е</w:t>
            </w:r>
            <w:r w:rsidRPr="008F481B">
              <w:rPr>
                <w:sz w:val="24"/>
                <w:szCs w:val="24"/>
              </w:rPr>
              <w:t>режное отношение к природе». По итогам − выпуск сборника</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120</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0,0</w:t>
            </w:r>
          </w:p>
        </w:tc>
        <w:tc>
          <w:tcPr>
            <w:tcW w:w="993"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60,0</w:t>
            </w:r>
          </w:p>
        </w:tc>
        <w:tc>
          <w:tcPr>
            <w:tcW w:w="992" w:type="dxa"/>
          </w:tcPr>
          <w:p w:rsidR="000553F5" w:rsidRPr="008F481B" w:rsidRDefault="000553F5" w:rsidP="00316BDC">
            <w:pPr>
              <w:jc w:val="center"/>
              <w:rPr>
                <w:sz w:val="24"/>
                <w:szCs w:val="24"/>
              </w:rPr>
            </w:pPr>
            <w:r w:rsidRPr="008F481B">
              <w:rPr>
                <w:sz w:val="24"/>
                <w:szCs w:val="24"/>
              </w:rPr>
              <w:t>60,0</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1.3.18.</w:t>
            </w:r>
          </w:p>
        </w:tc>
        <w:tc>
          <w:tcPr>
            <w:tcW w:w="2742" w:type="dxa"/>
          </w:tcPr>
          <w:p w:rsidR="000553F5" w:rsidRPr="008F481B" w:rsidRDefault="000553F5" w:rsidP="00316BDC">
            <w:pPr>
              <w:jc w:val="both"/>
              <w:rPr>
                <w:sz w:val="24"/>
                <w:szCs w:val="24"/>
              </w:rPr>
            </w:pPr>
            <w:r w:rsidRPr="008F481B">
              <w:rPr>
                <w:sz w:val="24"/>
                <w:szCs w:val="24"/>
              </w:rPr>
              <w:t>Конкурс костюмов и поделок из бросового материала «Право на вторую жизнь…» с уч</w:t>
            </w:r>
            <w:r w:rsidRPr="008F481B">
              <w:rPr>
                <w:sz w:val="24"/>
                <w:szCs w:val="24"/>
              </w:rPr>
              <w:t>а</w:t>
            </w:r>
            <w:r w:rsidRPr="008F481B">
              <w:rPr>
                <w:sz w:val="24"/>
                <w:szCs w:val="24"/>
              </w:rPr>
              <w:t>стием детей и взрослых. По итогам − выпуск з</w:t>
            </w:r>
            <w:r w:rsidRPr="008F481B">
              <w:rPr>
                <w:sz w:val="24"/>
                <w:szCs w:val="24"/>
              </w:rPr>
              <w:t>а</w:t>
            </w:r>
            <w:r w:rsidRPr="008F481B">
              <w:rPr>
                <w:sz w:val="24"/>
                <w:szCs w:val="24"/>
              </w:rPr>
              <w:t>кладок</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3</w:t>
            </w:r>
            <w:r w:rsidRPr="008F481B">
              <w:rPr>
                <w:sz w:val="24"/>
                <w:szCs w:val="24"/>
              </w:rPr>
              <w:t>0,0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30,0</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vMerge w:val="restart"/>
          </w:tcPr>
          <w:p w:rsidR="000553F5" w:rsidRPr="008F481B" w:rsidRDefault="000553F5" w:rsidP="00316BDC">
            <w:pPr>
              <w:jc w:val="center"/>
              <w:rPr>
                <w:sz w:val="24"/>
                <w:szCs w:val="24"/>
              </w:rPr>
            </w:pPr>
            <w:r w:rsidRPr="008F481B">
              <w:rPr>
                <w:sz w:val="24"/>
                <w:szCs w:val="24"/>
              </w:rPr>
              <w:lastRenderedPageBreak/>
              <w:t>1.4.</w:t>
            </w:r>
          </w:p>
        </w:tc>
        <w:tc>
          <w:tcPr>
            <w:tcW w:w="2742" w:type="dxa"/>
            <w:vMerge w:val="restart"/>
          </w:tcPr>
          <w:p w:rsidR="000553F5" w:rsidRPr="008F481B" w:rsidRDefault="000553F5" w:rsidP="00316BDC">
            <w:pPr>
              <w:jc w:val="both"/>
              <w:rPr>
                <w:sz w:val="24"/>
                <w:szCs w:val="24"/>
              </w:rPr>
            </w:pPr>
            <w:r w:rsidRPr="008F481B">
              <w:rPr>
                <w:sz w:val="24"/>
                <w:szCs w:val="24"/>
              </w:rPr>
              <w:t>Развитие экологическ</w:t>
            </w:r>
            <w:r w:rsidRPr="008F481B">
              <w:rPr>
                <w:sz w:val="24"/>
                <w:szCs w:val="24"/>
              </w:rPr>
              <w:t>о</w:t>
            </w:r>
            <w:r w:rsidRPr="008F481B">
              <w:rPr>
                <w:sz w:val="24"/>
                <w:szCs w:val="24"/>
              </w:rPr>
              <w:t>го движения и центров экологического пр</w:t>
            </w:r>
            <w:r w:rsidRPr="008F481B">
              <w:rPr>
                <w:sz w:val="24"/>
                <w:szCs w:val="24"/>
              </w:rPr>
              <w:t>о</w:t>
            </w:r>
            <w:r w:rsidRPr="008F481B">
              <w:rPr>
                <w:sz w:val="24"/>
                <w:szCs w:val="24"/>
              </w:rPr>
              <w:t>свещения</w:t>
            </w:r>
          </w:p>
        </w:tc>
        <w:tc>
          <w:tcPr>
            <w:tcW w:w="2213" w:type="dxa"/>
            <w:vMerge w:val="restart"/>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 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 xml:space="preserve">ции района; </w:t>
            </w:r>
          </w:p>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8F481B" w:rsidRDefault="000553F5" w:rsidP="00316BDC">
            <w:pPr>
              <w:jc w:val="center"/>
              <w:rPr>
                <w:sz w:val="24"/>
                <w:szCs w:val="24"/>
              </w:rPr>
            </w:pPr>
            <w:r>
              <w:rPr>
                <w:sz w:val="24"/>
                <w:szCs w:val="24"/>
              </w:rPr>
              <w:t>1598</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2</w:t>
            </w:r>
            <w:r>
              <w:rPr>
                <w:sz w:val="24"/>
                <w:szCs w:val="24"/>
              </w:rPr>
              <w:t>68</w:t>
            </w:r>
            <w:r w:rsidRPr="008F481B">
              <w:rPr>
                <w:sz w:val="24"/>
                <w:szCs w:val="24"/>
              </w:rPr>
              <w:t>,0</w:t>
            </w:r>
          </w:p>
        </w:tc>
        <w:tc>
          <w:tcPr>
            <w:tcW w:w="992" w:type="dxa"/>
          </w:tcPr>
          <w:p w:rsidR="000553F5" w:rsidRPr="00C4442D" w:rsidRDefault="000553F5" w:rsidP="00316BDC">
            <w:pPr>
              <w:jc w:val="center"/>
              <w:rPr>
                <w:sz w:val="24"/>
                <w:szCs w:val="24"/>
              </w:rPr>
            </w:pPr>
            <w:r w:rsidRPr="00C4442D">
              <w:rPr>
                <w:sz w:val="24"/>
                <w:szCs w:val="24"/>
              </w:rPr>
              <w:t>65,0</w:t>
            </w:r>
          </w:p>
        </w:tc>
        <w:tc>
          <w:tcPr>
            <w:tcW w:w="993" w:type="dxa"/>
          </w:tcPr>
          <w:p w:rsidR="000553F5" w:rsidRPr="00C4442D" w:rsidRDefault="000553F5" w:rsidP="00316BDC">
            <w:pPr>
              <w:jc w:val="center"/>
              <w:rPr>
                <w:sz w:val="24"/>
                <w:szCs w:val="24"/>
              </w:rPr>
            </w:pPr>
            <w:r w:rsidRPr="00C4442D">
              <w:rPr>
                <w:sz w:val="24"/>
                <w:szCs w:val="24"/>
                <w:lang w:val="en-US"/>
              </w:rPr>
              <w:t>6</w:t>
            </w:r>
            <w:r w:rsidRPr="00C4442D">
              <w:rPr>
                <w:sz w:val="24"/>
                <w:szCs w:val="24"/>
              </w:rPr>
              <w:t>5,0</w:t>
            </w:r>
          </w:p>
        </w:tc>
        <w:tc>
          <w:tcPr>
            <w:tcW w:w="992" w:type="dxa"/>
          </w:tcPr>
          <w:p w:rsidR="000553F5" w:rsidRPr="00C4442D" w:rsidRDefault="000553F5" w:rsidP="00316BDC">
            <w:pPr>
              <w:jc w:val="center"/>
              <w:rPr>
                <w:sz w:val="24"/>
                <w:szCs w:val="24"/>
              </w:rPr>
            </w:pPr>
            <w:r w:rsidRPr="00C4442D">
              <w:rPr>
                <w:sz w:val="24"/>
                <w:szCs w:val="24"/>
                <w:lang w:val="en-US"/>
              </w:rPr>
              <w:t>6</w:t>
            </w:r>
            <w:r w:rsidRPr="00C4442D">
              <w:rPr>
                <w:sz w:val="24"/>
                <w:szCs w:val="24"/>
              </w:rPr>
              <w:t>5,0</w:t>
            </w:r>
          </w:p>
        </w:tc>
        <w:tc>
          <w:tcPr>
            <w:tcW w:w="992" w:type="dxa"/>
          </w:tcPr>
          <w:p w:rsidR="000553F5" w:rsidRPr="008F481B" w:rsidRDefault="000553F5" w:rsidP="00316BDC">
            <w:pPr>
              <w:jc w:val="center"/>
              <w:rPr>
                <w:sz w:val="24"/>
                <w:szCs w:val="24"/>
              </w:rPr>
            </w:pPr>
            <w:r w:rsidRPr="008F481B">
              <w:rPr>
                <w:sz w:val="24"/>
                <w:szCs w:val="24"/>
              </w:rPr>
              <w:t>445,0</w:t>
            </w:r>
          </w:p>
        </w:tc>
        <w:tc>
          <w:tcPr>
            <w:tcW w:w="992" w:type="dxa"/>
          </w:tcPr>
          <w:p w:rsidR="000553F5" w:rsidRPr="008F481B" w:rsidRDefault="000553F5" w:rsidP="00316BDC">
            <w:pPr>
              <w:jc w:val="center"/>
              <w:rPr>
                <w:sz w:val="24"/>
                <w:szCs w:val="24"/>
              </w:rPr>
            </w:pPr>
            <w:r w:rsidRPr="008F481B">
              <w:rPr>
                <w:sz w:val="24"/>
                <w:szCs w:val="24"/>
              </w:rPr>
              <w:t>345,0</w:t>
            </w:r>
          </w:p>
        </w:tc>
        <w:tc>
          <w:tcPr>
            <w:tcW w:w="993" w:type="dxa"/>
          </w:tcPr>
          <w:p w:rsidR="000553F5" w:rsidRPr="008F481B" w:rsidRDefault="000553F5" w:rsidP="00316BDC">
            <w:pPr>
              <w:jc w:val="center"/>
              <w:rPr>
                <w:sz w:val="24"/>
                <w:szCs w:val="24"/>
              </w:rPr>
            </w:pPr>
            <w:r w:rsidRPr="008F481B">
              <w:rPr>
                <w:sz w:val="24"/>
                <w:szCs w:val="24"/>
              </w:rPr>
              <w:t>345,0</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jc w:val="both"/>
              <w:rPr>
                <w:sz w:val="24"/>
                <w:szCs w:val="24"/>
              </w:rPr>
            </w:pPr>
          </w:p>
        </w:tc>
        <w:tc>
          <w:tcPr>
            <w:tcW w:w="2213" w:type="dxa"/>
            <w:vMerge/>
          </w:tcPr>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1598</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2</w:t>
            </w:r>
            <w:r>
              <w:rPr>
                <w:sz w:val="24"/>
                <w:szCs w:val="24"/>
              </w:rPr>
              <w:t>68</w:t>
            </w:r>
            <w:r w:rsidRPr="008F481B">
              <w:rPr>
                <w:sz w:val="24"/>
                <w:szCs w:val="24"/>
              </w:rPr>
              <w:t>,0</w:t>
            </w:r>
          </w:p>
        </w:tc>
        <w:tc>
          <w:tcPr>
            <w:tcW w:w="992" w:type="dxa"/>
          </w:tcPr>
          <w:p w:rsidR="000553F5" w:rsidRPr="00C4442D" w:rsidRDefault="000553F5" w:rsidP="00316BDC">
            <w:pPr>
              <w:jc w:val="center"/>
              <w:rPr>
                <w:sz w:val="24"/>
                <w:szCs w:val="24"/>
              </w:rPr>
            </w:pPr>
            <w:r w:rsidRPr="00C4442D">
              <w:rPr>
                <w:sz w:val="24"/>
                <w:szCs w:val="24"/>
              </w:rPr>
              <w:t>65,0</w:t>
            </w:r>
          </w:p>
        </w:tc>
        <w:tc>
          <w:tcPr>
            <w:tcW w:w="993" w:type="dxa"/>
          </w:tcPr>
          <w:p w:rsidR="000553F5" w:rsidRPr="00C4442D" w:rsidRDefault="000553F5" w:rsidP="00316BDC">
            <w:pPr>
              <w:jc w:val="center"/>
              <w:rPr>
                <w:sz w:val="24"/>
                <w:szCs w:val="24"/>
              </w:rPr>
            </w:pPr>
            <w:r w:rsidRPr="00C4442D">
              <w:rPr>
                <w:sz w:val="24"/>
                <w:szCs w:val="24"/>
              </w:rPr>
              <w:t>65,0</w:t>
            </w:r>
          </w:p>
        </w:tc>
        <w:tc>
          <w:tcPr>
            <w:tcW w:w="992" w:type="dxa"/>
          </w:tcPr>
          <w:p w:rsidR="000553F5" w:rsidRPr="00C4442D" w:rsidRDefault="000553F5" w:rsidP="00316BDC">
            <w:pPr>
              <w:jc w:val="center"/>
              <w:rPr>
                <w:sz w:val="24"/>
                <w:szCs w:val="24"/>
              </w:rPr>
            </w:pPr>
            <w:r w:rsidRPr="00C4442D">
              <w:rPr>
                <w:sz w:val="24"/>
                <w:szCs w:val="24"/>
              </w:rPr>
              <w:t>65,0</w:t>
            </w:r>
          </w:p>
        </w:tc>
        <w:tc>
          <w:tcPr>
            <w:tcW w:w="992" w:type="dxa"/>
          </w:tcPr>
          <w:p w:rsidR="000553F5" w:rsidRPr="008F481B" w:rsidRDefault="000553F5" w:rsidP="00316BDC">
            <w:pPr>
              <w:jc w:val="center"/>
              <w:rPr>
                <w:sz w:val="24"/>
                <w:szCs w:val="24"/>
              </w:rPr>
            </w:pPr>
            <w:r w:rsidRPr="008F481B">
              <w:rPr>
                <w:sz w:val="24"/>
                <w:szCs w:val="24"/>
              </w:rPr>
              <w:t>445,0</w:t>
            </w:r>
          </w:p>
        </w:tc>
        <w:tc>
          <w:tcPr>
            <w:tcW w:w="992" w:type="dxa"/>
          </w:tcPr>
          <w:p w:rsidR="000553F5" w:rsidRPr="008F481B" w:rsidRDefault="000553F5" w:rsidP="00316BDC">
            <w:pPr>
              <w:jc w:val="center"/>
              <w:rPr>
                <w:sz w:val="24"/>
                <w:szCs w:val="24"/>
              </w:rPr>
            </w:pPr>
            <w:r w:rsidRPr="008F481B">
              <w:rPr>
                <w:sz w:val="24"/>
                <w:szCs w:val="24"/>
              </w:rPr>
              <w:t>345,0</w:t>
            </w:r>
          </w:p>
        </w:tc>
        <w:tc>
          <w:tcPr>
            <w:tcW w:w="993" w:type="dxa"/>
          </w:tcPr>
          <w:p w:rsidR="000553F5" w:rsidRPr="008F481B" w:rsidRDefault="000553F5" w:rsidP="00316BDC">
            <w:pPr>
              <w:jc w:val="center"/>
              <w:rPr>
                <w:sz w:val="24"/>
                <w:szCs w:val="24"/>
              </w:rPr>
            </w:pPr>
            <w:r w:rsidRPr="008F481B">
              <w:rPr>
                <w:sz w:val="24"/>
                <w:szCs w:val="24"/>
              </w:rPr>
              <w:t>345,0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1.4.1.</w:t>
            </w:r>
          </w:p>
        </w:tc>
        <w:tc>
          <w:tcPr>
            <w:tcW w:w="2742" w:type="dxa"/>
          </w:tcPr>
          <w:p w:rsidR="000553F5" w:rsidRPr="008F481B" w:rsidRDefault="000553F5" w:rsidP="00316BDC">
            <w:pPr>
              <w:jc w:val="both"/>
              <w:rPr>
                <w:sz w:val="24"/>
                <w:szCs w:val="24"/>
              </w:rPr>
            </w:pPr>
            <w:r w:rsidRPr="008F481B">
              <w:rPr>
                <w:sz w:val="24"/>
                <w:szCs w:val="24"/>
              </w:rPr>
              <w:t>Реализация хобби-центров экологического просвещения</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360</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60,0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100,0</w:t>
            </w:r>
          </w:p>
        </w:tc>
        <w:tc>
          <w:tcPr>
            <w:tcW w:w="992" w:type="dxa"/>
          </w:tcPr>
          <w:p w:rsidR="000553F5" w:rsidRPr="008F481B" w:rsidRDefault="000553F5" w:rsidP="00316BDC">
            <w:pPr>
              <w:jc w:val="center"/>
              <w:rPr>
                <w:sz w:val="24"/>
                <w:szCs w:val="24"/>
              </w:rPr>
            </w:pPr>
            <w:r w:rsidRPr="008F481B">
              <w:rPr>
                <w:sz w:val="24"/>
                <w:szCs w:val="24"/>
              </w:rPr>
              <w:t>100,0</w:t>
            </w:r>
          </w:p>
        </w:tc>
        <w:tc>
          <w:tcPr>
            <w:tcW w:w="993" w:type="dxa"/>
          </w:tcPr>
          <w:p w:rsidR="000553F5" w:rsidRPr="008F481B" w:rsidRDefault="000553F5" w:rsidP="00316BDC">
            <w:pPr>
              <w:jc w:val="center"/>
              <w:rPr>
                <w:sz w:val="24"/>
                <w:szCs w:val="24"/>
              </w:rPr>
            </w:pPr>
            <w:r w:rsidRPr="008F481B">
              <w:rPr>
                <w:sz w:val="24"/>
                <w:szCs w:val="24"/>
              </w:rPr>
              <w:t>100,0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1.4.2.</w:t>
            </w:r>
          </w:p>
        </w:tc>
        <w:tc>
          <w:tcPr>
            <w:tcW w:w="2742" w:type="dxa"/>
          </w:tcPr>
          <w:p w:rsidR="000553F5" w:rsidRPr="008F481B" w:rsidRDefault="000553F5" w:rsidP="00316BDC">
            <w:pPr>
              <w:jc w:val="both"/>
              <w:rPr>
                <w:sz w:val="24"/>
                <w:szCs w:val="24"/>
              </w:rPr>
            </w:pPr>
            <w:r w:rsidRPr="008F481B">
              <w:rPr>
                <w:sz w:val="24"/>
                <w:szCs w:val="24"/>
              </w:rPr>
              <w:t>Развитие детско-моло-дежных общественных объединений и орган</w:t>
            </w:r>
            <w:r w:rsidRPr="008F481B">
              <w:rPr>
                <w:sz w:val="24"/>
                <w:szCs w:val="24"/>
              </w:rPr>
              <w:t>и</w:t>
            </w:r>
            <w:r w:rsidRPr="008F481B">
              <w:rPr>
                <w:sz w:val="24"/>
                <w:szCs w:val="24"/>
              </w:rPr>
              <w:t>заций</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4</w:t>
            </w:r>
            <w:r w:rsidRPr="008F481B">
              <w:rPr>
                <w:sz w:val="24"/>
                <w:szCs w:val="24"/>
              </w:rPr>
              <w:t>0,0</w:t>
            </w:r>
          </w:p>
        </w:tc>
        <w:tc>
          <w:tcPr>
            <w:tcW w:w="1311"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0,0</w:t>
            </w:r>
          </w:p>
        </w:tc>
        <w:tc>
          <w:tcPr>
            <w:tcW w:w="993"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10,0</w:t>
            </w:r>
          </w:p>
        </w:tc>
        <w:tc>
          <w:tcPr>
            <w:tcW w:w="992" w:type="dxa"/>
          </w:tcPr>
          <w:p w:rsidR="000553F5" w:rsidRPr="008F481B" w:rsidRDefault="000553F5" w:rsidP="00316BDC">
            <w:pPr>
              <w:jc w:val="center"/>
              <w:rPr>
                <w:sz w:val="24"/>
                <w:szCs w:val="24"/>
              </w:rPr>
            </w:pPr>
            <w:r w:rsidRPr="008F481B">
              <w:rPr>
                <w:sz w:val="24"/>
                <w:szCs w:val="24"/>
              </w:rPr>
              <w:t>10,0</w:t>
            </w:r>
          </w:p>
        </w:tc>
        <w:tc>
          <w:tcPr>
            <w:tcW w:w="993" w:type="dxa"/>
          </w:tcPr>
          <w:p w:rsidR="000553F5" w:rsidRPr="008F481B" w:rsidRDefault="000553F5" w:rsidP="00316BDC">
            <w:pPr>
              <w:jc w:val="center"/>
              <w:rPr>
                <w:sz w:val="24"/>
                <w:szCs w:val="24"/>
              </w:rPr>
            </w:pPr>
            <w:r w:rsidRPr="008F481B">
              <w:rPr>
                <w:sz w:val="24"/>
                <w:szCs w:val="24"/>
              </w:rPr>
              <w:t>10,0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1.4.3.</w:t>
            </w:r>
          </w:p>
        </w:tc>
        <w:tc>
          <w:tcPr>
            <w:tcW w:w="2742" w:type="dxa"/>
          </w:tcPr>
          <w:p w:rsidR="000553F5" w:rsidRPr="008F481B" w:rsidRDefault="000553F5" w:rsidP="00316BDC">
            <w:pPr>
              <w:jc w:val="both"/>
              <w:rPr>
                <w:sz w:val="24"/>
                <w:szCs w:val="24"/>
              </w:rPr>
            </w:pPr>
            <w:r w:rsidRPr="008F481B">
              <w:rPr>
                <w:sz w:val="24"/>
                <w:szCs w:val="24"/>
              </w:rPr>
              <w:t>Оснащение эколого-биологических лабор</w:t>
            </w:r>
            <w:r w:rsidRPr="008F481B">
              <w:rPr>
                <w:sz w:val="24"/>
                <w:szCs w:val="24"/>
              </w:rPr>
              <w:t>а</w:t>
            </w:r>
            <w:r w:rsidRPr="008F481B">
              <w:rPr>
                <w:sz w:val="24"/>
                <w:szCs w:val="24"/>
              </w:rPr>
              <w:t>торий</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2</w:t>
            </w:r>
            <w:r w:rsidRPr="008F481B">
              <w:rPr>
                <w:sz w:val="24"/>
                <w:szCs w:val="24"/>
              </w:rPr>
              <w:t>90,0</w:t>
            </w:r>
          </w:p>
        </w:tc>
        <w:tc>
          <w:tcPr>
            <w:tcW w:w="1311" w:type="dxa"/>
          </w:tcPr>
          <w:p w:rsidR="000553F5" w:rsidRPr="008F481B" w:rsidRDefault="000553F5" w:rsidP="00316BDC">
            <w:pPr>
              <w:jc w:val="center"/>
              <w:rPr>
                <w:sz w:val="24"/>
                <w:szCs w:val="24"/>
              </w:rPr>
            </w:pPr>
            <w:r w:rsidRPr="008F481B">
              <w:rPr>
                <w:sz w:val="24"/>
                <w:szCs w:val="24"/>
              </w:rPr>
              <w:t>50,0</w:t>
            </w:r>
          </w:p>
        </w:tc>
        <w:tc>
          <w:tcPr>
            <w:tcW w:w="992" w:type="dxa"/>
          </w:tcPr>
          <w:p w:rsidR="000553F5" w:rsidRPr="008F481B" w:rsidRDefault="000553F5" w:rsidP="00316BDC">
            <w:pPr>
              <w:jc w:val="center"/>
              <w:rPr>
                <w:sz w:val="24"/>
                <w:szCs w:val="24"/>
              </w:rPr>
            </w:pPr>
            <w:r>
              <w:rPr>
                <w:sz w:val="24"/>
                <w:szCs w:val="24"/>
              </w:rPr>
              <w:t>2</w:t>
            </w:r>
            <w:r w:rsidRPr="008F481B">
              <w:rPr>
                <w:sz w:val="24"/>
                <w:szCs w:val="24"/>
              </w:rPr>
              <w:t>0,0</w:t>
            </w:r>
          </w:p>
        </w:tc>
        <w:tc>
          <w:tcPr>
            <w:tcW w:w="993" w:type="dxa"/>
          </w:tcPr>
          <w:p w:rsidR="000553F5" w:rsidRPr="008F481B" w:rsidRDefault="000553F5" w:rsidP="00316BDC">
            <w:pPr>
              <w:jc w:val="center"/>
              <w:rPr>
                <w:sz w:val="24"/>
                <w:szCs w:val="24"/>
              </w:rPr>
            </w:pPr>
            <w:r>
              <w:rPr>
                <w:sz w:val="24"/>
                <w:szCs w:val="24"/>
              </w:rPr>
              <w:t>2</w:t>
            </w:r>
            <w:r w:rsidRPr="008F481B">
              <w:rPr>
                <w:sz w:val="24"/>
                <w:szCs w:val="24"/>
              </w:rPr>
              <w:t>0,0</w:t>
            </w:r>
          </w:p>
        </w:tc>
        <w:tc>
          <w:tcPr>
            <w:tcW w:w="992" w:type="dxa"/>
          </w:tcPr>
          <w:p w:rsidR="000553F5" w:rsidRPr="008F481B" w:rsidRDefault="000553F5" w:rsidP="00316BDC">
            <w:pPr>
              <w:jc w:val="center"/>
              <w:rPr>
                <w:sz w:val="24"/>
                <w:szCs w:val="24"/>
              </w:rPr>
            </w:pPr>
            <w:r>
              <w:rPr>
                <w:sz w:val="24"/>
                <w:szCs w:val="24"/>
              </w:rPr>
              <w:t>2</w:t>
            </w: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60,0</w:t>
            </w:r>
          </w:p>
        </w:tc>
        <w:tc>
          <w:tcPr>
            <w:tcW w:w="992" w:type="dxa"/>
          </w:tcPr>
          <w:p w:rsidR="000553F5" w:rsidRPr="008F481B" w:rsidRDefault="000553F5" w:rsidP="00316BDC">
            <w:pPr>
              <w:jc w:val="center"/>
              <w:rPr>
                <w:sz w:val="24"/>
                <w:szCs w:val="24"/>
              </w:rPr>
            </w:pPr>
            <w:r w:rsidRPr="008F481B">
              <w:rPr>
                <w:sz w:val="24"/>
                <w:szCs w:val="24"/>
              </w:rPr>
              <w:t>60,0</w:t>
            </w:r>
          </w:p>
        </w:tc>
        <w:tc>
          <w:tcPr>
            <w:tcW w:w="993" w:type="dxa"/>
          </w:tcPr>
          <w:p w:rsidR="000553F5" w:rsidRPr="008F481B" w:rsidRDefault="000553F5" w:rsidP="00316BDC">
            <w:pPr>
              <w:jc w:val="center"/>
              <w:rPr>
                <w:sz w:val="24"/>
                <w:szCs w:val="24"/>
              </w:rPr>
            </w:pPr>
            <w:r w:rsidRPr="008F481B">
              <w:rPr>
                <w:sz w:val="24"/>
                <w:szCs w:val="24"/>
              </w:rPr>
              <w:t>60,0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1.4.4.</w:t>
            </w:r>
          </w:p>
        </w:tc>
        <w:tc>
          <w:tcPr>
            <w:tcW w:w="2742" w:type="dxa"/>
          </w:tcPr>
          <w:p w:rsidR="000553F5" w:rsidRPr="008F481B" w:rsidRDefault="000553F5" w:rsidP="00316BDC">
            <w:pPr>
              <w:jc w:val="both"/>
              <w:rPr>
                <w:sz w:val="24"/>
                <w:szCs w:val="24"/>
              </w:rPr>
            </w:pPr>
            <w:r w:rsidRPr="008F481B">
              <w:rPr>
                <w:sz w:val="24"/>
                <w:szCs w:val="24"/>
              </w:rPr>
              <w:t>Реализация программы деятельности Районной общественной эколог</w:t>
            </w:r>
            <w:r w:rsidRPr="008F481B">
              <w:rPr>
                <w:sz w:val="24"/>
                <w:szCs w:val="24"/>
              </w:rPr>
              <w:t>и</w:t>
            </w:r>
            <w:r w:rsidRPr="008F481B">
              <w:rPr>
                <w:sz w:val="24"/>
                <w:szCs w:val="24"/>
              </w:rPr>
              <w:t>ческой организации «Родник»</w:t>
            </w: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340</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70,0</w:t>
            </w:r>
          </w:p>
        </w:tc>
        <w:tc>
          <w:tcPr>
            <w:tcW w:w="992" w:type="dxa"/>
          </w:tcPr>
          <w:p w:rsidR="000553F5" w:rsidRPr="008F481B" w:rsidRDefault="000553F5" w:rsidP="00316BDC">
            <w:pPr>
              <w:jc w:val="center"/>
              <w:rPr>
                <w:sz w:val="24"/>
                <w:szCs w:val="24"/>
              </w:rPr>
            </w:pPr>
            <w:r>
              <w:rPr>
                <w:sz w:val="24"/>
                <w:szCs w:val="24"/>
              </w:rPr>
              <w:t>1</w:t>
            </w:r>
            <w:r w:rsidRPr="008F481B">
              <w:rPr>
                <w:sz w:val="24"/>
                <w:szCs w:val="24"/>
              </w:rPr>
              <w:t>0,0</w:t>
            </w:r>
          </w:p>
        </w:tc>
        <w:tc>
          <w:tcPr>
            <w:tcW w:w="993" w:type="dxa"/>
          </w:tcPr>
          <w:p w:rsidR="000553F5" w:rsidRPr="008F481B" w:rsidRDefault="000553F5" w:rsidP="00316BDC">
            <w:pPr>
              <w:jc w:val="center"/>
              <w:rPr>
                <w:sz w:val="24"/>
                <w:szCs w:val="24"/>
              </w:rPr>
            </w:pPr>
            <w:r>
              <w:rPr>
                <w:sz w:val="24"/>
                <w:szCs w:val="24"/>
              </w:rPr>
              <w:t>1</w:t>
            </w:r>
            <w:r w:rsidRPr="008F481B">
              <w:rPr>
                <w:sz w:val="24"/>
                <w:szCs w:val="24"/>
              </w:rPr>
              <w:t>0,0</w:t>
            </w:r>
          </w:p>
        </w:tc>
        <w:tc>
          <w:tcPr>
            <w:tcW w:w="992" w:type="dxa"/>
          </w:tcPr>
          <w:p w:rsidR="000553F5" w:rsidRPr="008F481B" w:rsidRDefault="000553F5" w:rsidP="00316BDC">
            <w:pPr>
              <w:jc w:val="center"/>
              <w:rPr>
                <w:sz w:val="24"/>
                <w:szCs w:val="24"/>
              </w:rPr>
            </w:pPr>
            <w:r>
              <w:rPr>
                <w:sz w:val="24"/>
                <w:szCs w:val="24"/>
              </w:rPr>
              <w:t>1</w:t>
            </w: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80,0</w:t>
            </w:r>
          </w:p>
        </w:tc>
        <w:tc>
          <w:tcPr>
            <w:tcW w:w="992" w:type="dxa"/>
          </w:tcPr>
          <w:p w:rsidR="000553F5" w:rsidRPr="008F481B" w:rsidRDefault="000553F5" w:rsidP="00316BDC">
            <w:pPr>
              <w:jc w:val="center"/>
              <w:rPr>
                <w:sz w:val="24"/>
                <w:szCs w:val="24"/>
              </w:rPr>
            </w:pPr>
            <w:r w:rsidRPr="008F481B">
              <w:rPr>
                <w:sz w:val="24"/>
                <w:szCs w:val="24"/>
              </w:rPr>
              <w:t>80,0</w:t>
            </w:r>
          </w:p>
        </w:tc>
        <w:tc>
          <w:tcPr>
            <w:tcW w:w="993" w:type="dxa"/>
          </w:tcPr>
          <w:p w:rsidR="000553F5" w:rsidRPr="008F481B" w:rsidRDefault="000553F5" w:rsidP="00316BDC">
            <w:pPr>
              <w:jc w:val="center"/>
              <w:rPr>
                <w:sz w:val="24"/>
                <w:szCs w:val="24"/>
              </w:rPr>
            </w:pPr>
            <w:r w:rsidRPr="008F481B">
              <w:rPr>
                <w:sz w:val="24"/>
                <w:szCs w:val="24"/>
              </w:rPr>
              <w:t>80,0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1.4.5.</w:t>
            </w:r>
          </w:p>
        </w:tc>
        <w:tc>
          <w:tcPr>
            <w:tcW w:w="2742" w:type="dxa"/>
          </w:tcPr>
          <w:p w:rsidR="000553F5" w:rsidRPr="008F481B" w:rsidRDefault="000553F5" w:rsidP="00316BDC">
            <w:pPr>
              <w:jc w:val="both"/>
              <w:rPr>
                <w:sz w:val="24"/>
                <w:szCs w:val="24"/>
              </w:rPr>
            </w:pPr>
            <w:r w:rsidRPr="008F481B">
              <w:rPr>
                <w:sz w:val="24"/>
                <w:szCs w:val="24"/>
              </w:rPr>
              <w:t>Создание экологическ</w:t>
            </w:r>
            <w:r w:rsidRPr="008F481B">
              <w:rPr>
                <w:sz w:val="24"/>
                <w:szCs w:val="24"/>
              </w:rPr>
              <w:t>о</w:t>
            </w:r>
            <w:r w:rsidRPr="008F481B">
              <w:rPr>
                <w:sz w:val="24"/>
                <w:szCs w:val="24"/>
              </w:rPr>
              <w:t>го волонтерского дв</w:t>
            </w:r>
            <w:r w:rsidRPr="008F481B">
              <w:rPr>
                <w:sz w:val="24"/>
                <w:szCs w:val="24"/>
              </w:rPr>
              <w:t>и</w:t>
            </w:r>
            <w:r w:rsidRPr="008F481B">
              <w:rPr>
                <w:sz w:val="24"/>
                <w:szCs w:val="24"/>
              </w:rPr>
              <w:t>жения (</w:t>
            </w:r>
            <w:r w:rsidRPr="007507CC">
              <w:rPr>
                <w:sz w:val="24"/>
                <w:szCs w:val="24"/>
              </w:rPr>
              <w:t>приобретение формы</w:t>
            </w:r>
            <w:r w:rsidRPr="008F481B">
              <w:rPr>
                <w:sz w:val="24"/>
                <w:szCs w:val="24"/>
              </w:rPr>
              <w:t>: бейсболка, фу</w:t>
            </w:r>
            <w:r w:rsidRPr="008F481B">
              <w:rPr>
                <w:sz w:val="24"/>
                <w:szCs w:val="24"/>
              </w:rPr>
              <w:t>т</w:t>
            </w:r>
            <w:r w:rsidRPr="008F481B">
              <w:rPr>
                <w:sz w:val="24"/>
                <w:szCs w:val="24"/>
              </w:rPr>
              <w:lastRenderedPageBreak/>
              <w:t>болка, москитная сетка)</w:t>
            </w:r>
          </w:p>
        </w:tc>
        <w:tc>
          <w:tcPr>
            <w:tcW w:w="2213" w:type="dxa"/>
          </w:tcPr>
          <w:p w:rsidR="000553F5" w:rsidRPr="008F481B" w:rsidRDefault="000553F5" w:rsidP="00316BDC">
            <w:pPr>
              <w:jc w:val="both"/>
              <w:rPr>
                <w:sz w:val="24"/>
                <w:szCs w:val="24"/>
              </w:rPr>
            </w:pPr>
            <w:r w:rsidRPr="008F481B">
              <w:rPr>
                <w:sz w:val="24"/>
                <w:szCs w:val="24"/>
              </w:rPr>
              <w:lastRenderedPageBreak/>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 xml:space="preserve">дежной политики администрации </w:t>
            </w:r>
            <w:r w:rsidRPr="008F481B">
              <w:rPr>
                <w:sz w:val="24"/>
                <w:szCs w:val="24"/>
              </w:rPr>
              <w:lastRenderedPageBreak/>
              <w:t>района</w:t>
            </w:r>
          </w:p>
        </w:tc>
        <w:tc>
          <w:tcPr>
            <w:tcW w:w="1134" w:type="dxa"/>
          </w:tcPr>
          <w:p w:rsidR="000553F5" w:rsidRPr="008F481B" w:rsidRDefault="000553F5" w:rsidP="00316BDC">
            <w:pPr>
              <w:jc w:val="center"/>
              <w:rPr>
                <w:sz w:val="24"/>
                <w:szCs w:val="24"/>
              </w:rPr>
            </w:pPr>
            <w:r w:rsidRPr="008F481B">
              <w:rPr>
                <w:sz w:val="24"/>
                <w:szCs w:val="24"/>
              </w:rPr>
              <w:lastRenderedPageBreak/>
              <w:t>бюджет района</w:t>
            </w:r>
          </w:p>
        </w:tc>
        <w:tc>
          <w:tcPr>
            <w:tcW w:w="1276" w:type="dxa"/>
          </w:tcPr>
          <w:p w:rsidR="000553F5" w:rsidRPr="008F481B" w:rsidRDefault="000553F5" w:rsidP="00316BDC">
            <w:pPr>
              <w:jc w:val="center"/>
              <w:rPr>
                <w:sz w:val="24"/>
                <w:szCs w:val="24"/>
              </w:rPr>
            </w:pPr>
            <w:r w:rsidRPr="008F481B">
              <w:rPr>
                <w:sz w:val="24"/>
                <w:szCs w:val="24"/>
              </w:rPr>
              <w:t>55,0</w:t>
            </w:r>
          </w:p>
        </w:tc>
        <w:tc>
          <w:tcPr>
            <w:tcW w:w="1311" w:type="dxa"/>
          </w:tcPr>
          <w:p w:rsidR="000553F5" w:rsidRPr="008F481B" w:rsidRDefault="000553F5" w:rsidP="00316BDC">
            <w:pPr>
              <w:jc w:val="center"/>
              <w:rPr>
                <w:sz w:val="24"/>
                <w:szCs w:val="24"/>
              </w:rPr>
            </w:pPr>
            <w:r w:rsidRPr="008F481B">
              <w:rPr>
                <w:sz w:val="24"/>
                <w:szCs w:val="24"/>
              </w:rPr>
              <w:t>25,0</w:t>
            </w:r>
          </w:p>
        </w:tc>
        <w:tc>
          <w:tcPr>
            <w:tcW w:w="992" w:type="dxa"/>
          </w:tcPr>
          <w:p w:rsidR="000553F5" w:rsidRPr="008F481B" w:rsidRDefault="000553F5" w:rsidP="00316BDC">
            <w:pPr>
              <w:jc w:val="center"/>
              <w:rPr>
                <w:sz w:val="24"/>
                <w:szCs w:val="24"/>
              </w:rPr>
            </w:pPr>
            <w:r w:rsidRPr="008F481B">
              <w:rPr>
                <w:sz w:val="24"/>
                <w:szCs w:val="24"/>
              </w:rPr>
              <w:t>5,0</w:t>
            </w:r>
          </w:p>
        </w:tc>
        <w:tc>
          <w:tcPr>
            <w:tcW w:w="993" w:type="dxa"/>
          </w:tcPr>
          <w:p w:rsidR="000553F5" w:rsidRPr="008F481B" w:rsidRDefault="000553F5" w:rsidP="00316BDC">
            <w:pPr>
              <w:jc w:val="center"/>
              <w:rPr>
                <w:sz w:val="24"/>
                <w:szCs w:val="24"/>
              </w:rPr>
            </w:pPr>
            <w:r w:rsidRPr="008F481B">
              <w:rPr>
                <w:sz w:val="24"/>
                <w:szCs w:val="24"/>
              </w:rPr>
              <w:t>5,0</w:t>
            </w:r>
          </w:p>
        </w:tc>
        <w:tc>
          <w:tcPr>
            <w:tcW w:w="992" w:type="dxa"/>
          </w:tcPr>
          <w:p w:rsidR="000553F5" w:rsidRPr="008F481B" w:rsidRDefault="000553F5" w:rsidP="00316BDC">
            <w:pPr>
              <w:jc w:val="center"/>
              <w:rPr>
                <w:sz w:val="24"/>
                <w:szCs w:val="24"/>
              </w:rPr>
            </w:pPr>
            <w:r w:rsidRPr="008F481B">
              <w:rPr>
                <w:sz w:val="24"/>
                <w:szCs w:val="24"/>
              </w:rPr>
              <w:t>5,0</w:t>
            </w:r>
          </w:p>
        </w:tc>
        <w:tc>
          <w:tcPr>
            <w:tcW w:w="992" w:type="dxa"/>
          </w:tcPr>
          <w:p w:rsidR="000553F5" w:rsidRPr="008F481B" w:rsidRDefault="000553F5" w:rsidP="00316BDC">
            <w:pPr>
              <w:jc w:val="center"/>
              <w:rPr>
                <w:sz w:val="24"/>
                <w:szCs w:val="24"/>
              </w:rPr>
            </w:pPr>
            <w:r w:rsidRPr="008F481B">
              <w:rPr>
                <w:sz w:val="24"/>
                <w:szCs w:val="24"/>
              </w:rPr>
              <w:t>5,0</w:t>
            </w:r>
          </w:p>
        </w:tc>
        <w:tc>
          <w:tcPr>
            <w:tcW w:w="992" w:type="dxa"/>
          </w:tcPr>
          <w:p w:rsidR="000553F5" w:rsidRPr="008F481B" w:rsidRDefault="000553F5" w:rsidP="00316BDC">
            <w:pPr>
              <w:jc w:val="center"/>
              <w:rPr>
                <w:sz w:val="24"/>
                <w:szCs w:val="24"/>
              </w:rPr>
            </w:pPr>
            <w:r w:rsidRPr="008F481B">
              <w:rPr>
                <w:sz w:val="24"/>
                <w:szCs w:val="24"/>
              </w:rPr>
              <w:t>5,0</w:t>
            </w:r>
          </w:p>
        </w:tc>
        <w:tc>
          <w:tcPr>
            <w:tcW w:w="993" w:type="dxa"/>
          </w:tcPr>
          <w:p w:rsidR="000553F5" w:rsidRPr="008F481B" w:rsidRDefault="000553F5" w:rsidP="00316BDC">
            <w:pPr>
              <w:jc w:val="center"/>
              <w:rPr>
                <w:sz w:val="24"/>
                <w:szCs w:val="24"/>
              </w:rPr>
            </w:pPr>
            <w:r w:rsidRPr="008F481B">
              <w:rPr>
                <w:sz w:val="24"/>
                <w:szCs w:val="24"/>
              </w:rPr>
              <w:t>5,0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lastRenderedPageBreak/>
              <w:t>1.4.6.</w:t>
            </w:r>
          </w:p>
        </w:tc>
        <w:tc>
          <w:tcPr>
            <w:tcW w:w="2742" w:type="dxa"/>
          </w:tcPr>
          <w:p w:rsidR="000553F5" w:rsidRPr="008F481B" w:rsidRDefault="000553F5" w:rsidP="00316BDC">
            <w:pPr>
              <w:jc w:val="both"/>
              <w:rPr>
                <w:sz w:val="24"/>
                <w:szCs w:val="24"/>
              </w:rPr>
            </w:pPr>
            <w:r w:rsidRPr="008F481B">
              <w:rPr>
                <w:sz w:val="24"/>
                <w:szCs w:val="24"/>
              </w:rPr>
              <w:t>Комплектование и о</w:t>
            </w:r>
            <w:r w:rsidRPr="008F481B">
              <w:rPr>
                <w:sz w:val="24"/>
                <w:szCs w:val="24"/>
              </w:rPr>
              <w:t>б</w:t>
            </w:r>
            <w:r w:rsidRPr="008F481B">
              <w:rPr>
                <w:sz w:val="24"/>
                <w:szCs w:val="24"/>
              </w:rPr>
              <w:t>новление видеофонда кинопросветительской деятельности эколог</w:t>
            </w:r>
            <w:r w:rsidRPr="008F481B">
              <w:rPr>
                <w:sz w:val="24"/>
                <w:szCs w:val="24"/>
              </w:rPr>
              <w:t>и</w:t>
            </w:r>
            <w:r w:rsidRPr="008F481B">
              <w:rPr>
                <w:sz w:val="24"/>
                <w:szCs w:val="24"/>
              </w:rPr>
              <w:t>ческой направленности</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180,0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30,0</w:t>
            </w:r>
          </w:p>
        </w:tc>
        <w:tc>
          <w:tcPr>
            <w:tcW w:w="993" w:type="dxa"/>
          </w:tcPr>
          <w:p w:rsidR="000553F5" w:rsidRPr="008F481B" w:rsidRDefault="000553F5" w:rsidP="00316BDC">
            <w:pPr>
              <w:jc w:val="center"/>
              <w:rPr>
                <w:sz w:val="24"/>
                <w:szCs w:val="24"/>
              </w:rPr>
            </w:pPr>
            <w:r w:rsidRPr="008F481B">
              <w:rPr>
                <w:sz w:val="24"/>
                <w:szCs w:val="24"/>
              </w:rPr>
              <w:t>30,0</w:t>
            </w:r>
          </w:p>
        </w:tc>
        <w:tc>
          <w:tcPr>
            <w:tcW w:w="992" w:type="dxa"/>
          </w:tcPr>
          <w:p w:rsidR="000553F5" w:rsidRPr="008F481B" w:rsidRDefault="000553F5" w:rsidP="00316BDC">
            <w:pPr>
              <w:jc w:val="center"/>
              <w:rPr>
                <w:sz w:val="24"/>
                <w:szCs w:val="24"/>
              </w:rPr>
            </w:pPr>
            <w:r w:rsidRPr="008F481B">
              <w:rPr>
                <w:sz w:val="24"/>
                <w:szCs w:val="24"/>
              </w:rPr>
              <w:t>30,0</w:t>
            </w:r>
          </w:p>
        </w:tc>
        <w:tc>
          <w:tcPr>
            <w:tcW w:w="992" w:type="dxa"/>
          </w:tcPr>
          <w:p w:rsidR="000553F5" w:rsidRPr="008F481B" w:rsidRDefault="000553F5" w:rsidP="00316BDC">
            <w:pPr>
              <w:jc w:val="center"/>
              <w:rPr>
                <w:sz w:val="24"/>
                <w:szCs w:val="24"/>
              </w:rPr>
            </w:pPr>
            <w:r w:rsidRPr="008F481B">
              <w:rPr>
                <w:sz w:val="24"/>
                <w:szCs w:val="24"/>
              </w:rPr>
              <w:t>30,0</w:t>
            </w:r>
          </w:p>
        </w:tc>
        <w:tc>
          <w:tcPr>
            <w:tcW w:w="992" w:type="dxa"/>
          </w:tcPr>
          <w:p w:rsidR="000553F5" w:rsidRPr="008F481B" w:rsidRDefault="000553F5" w:rsidP="00316BDC">
            <w:pPr>
              <w:jc w:val="center"/>
              <w:rPr>
                <w:sz w:val="24"/>
                <w:szCs w:val="24"/>
              </w:rPr>
            </w:pPr>
            <w:r w:rsidRPr="008F481B">
              <w:rPr>
                <w:sz w:val="24"/>
                <w:szCs w:val="24"/>
              </w:rPr>
              <w:t>30,0</w:t>
            </w:r>
          </w:p>
        </w:tc>
        <w:tc>
          <w:tcPr>
            <w:tcW w:w="993" w:type="dxa"/>
          </w:tcPr>
          <w:p w:rsidR="000553F5" w:rsidRPr="008F481B" w:rsidRDefault="000553F5" w:rsidP="00316BDC">
            <w:pPr>
              <w:jc w:val="center"/>
              <w:rPr>
                <w:sz w:val="24"/>
                <w:szCs w:val="24"/>
              </w:rPr>
            </w:pPr>
            <w:r w:rsidRPr="008F481B">
              <w:rPr>
                <w:sz w:val="24"/>
                <w:szCs w:val="24"/>
              </w:rPr>
              <w:t>30,0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1.4.7.</w:t>
            </w:r>
          </w:p>
        </w:tc>
        <w:tc>
          <w:tcPr>
            <w:tcW w:w="2742" w:type="dxa"/>
          </w:tcPr>
          <w:p w:rsidR="000553F5" w:rsidRPr="008F481B" w:rsidRDefault="000553F5" w:rsidP="00316BDC">
            <w:pPr>
              <w:jc w:val="both"/>
              <w:rPr>
                <w:sz w:val="24"/>
                <w:szCs w:val="24"/>
              </w:rPr>
            </w:pPr>
            <w:r w:rsidRPr="008F481B">
              <w:rPr>
                <w:sz w:val="24"/>
                <w:szCs w:val="24"/>
              </w:rPr>
              <w:t>Обучающий семинар для библиотекарей: «Экологическое пр</w:t>
            </w:r>
            <w:r w:rsidRPr="008F481B">
              <w:rPr>
                <w:sz w:val="24"/>
                <w:szCs w:val="24"/>
              </w:rPr>
              <w:t>о</w:t>
            </w:r>
            <w:r w:rsidRPr="008F481B">
              <w:rPr>
                <w:sz w:val="24"/>
                <w:szCs w:val="24"/>
              </w:rPr>
              <w:t>свещение и воспитание в работе муниципальн</w:t>
            </w:r>
            <w:r w:rsidRPr="008F481B">
              <w:rPr>
                <w:sz w:val="24"/>
                <w:szCs w:val="24"/>
              </w:rPr>
              <w:t>о</w:t>
            </w:r>
            <w:r w:rsidRPr="008F481B">
              <w:rPr>
                <w:sz w:val="24"/>
                <w:szCs w:val="24"/>
              </w:rPr>
              <w:t>го автономного учре</w:t>
            </w:r>
            <w:r w:rsidRPr="008F481B">
              <w:rPr>
                <w:sz w:val="24"/>
                <w:szCs w:val="24"/>
              </w:rPr>
              <w:t>ж</w:t>
            </w:r>
            <w:r w:rsidRPr="008F481B">
              <w:rPr>
                <w:sz w:val="24"/>
                <w:szCs w:val="24"/>
              </w:rPr>
              <w:t>дения «Межпоселенч</w:t>
            </w:r>
            <w:r w:rsidRPr="008F481B">
              <w:rPr>
                <w:sz w:val="24"/>
                <w:szCs w:val="24"/>
              </w:rPr>
              <w:t>е</w:t>
            </w:r>
            <w:r w:rsidRPr="008F481B">
              <w:rPr>
                <w:sz w:val="24"/>
                <w:szCs w:val="24"/>
              </w:rPr>
              <w:t>ская библиотека»</w:t>
            </w: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1</w:t>
            </w:r>
            <w:r w:rsidRPr="008F481B">
              <w:rPr>
                <w:sz w:val="24"/>
                <w:szCs w:val="24"/>
              </w:rPr>
              <w:t>00,0</w:t>
            </w:r>
          </w:p>
        </w:tc>
        <w:tc>
          <w:tcPr>
            <w:tcW w:w="1311"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0,0</w:t>
            </w:r>
          </w:p>
        </w:tc>
        <w:tc>
          <w:tcPr>
            <w:tcW w:w="993" w:type="dxa"/>
          </w:tcPr>
          <w:p w:rsidR="000553F5" w:rsidRPr="008F481B" w:rsidRDefault="000553F5" w:rsidP="00316BDC">
            <w:pPr>
              <w:jc w:val="center"/>
              <w:rPr>
                <w:sz w:val="24"/>
                <w:szCs w:val="24"/>
              </w:rPr>
            </w:pPr>
            <w:r>
              <w:rPr>
                <w:sz w:val="24"/>
                <w:szCs w:val="24"/>
              </w:rPr>
              <w:t>-</w:t>
            </w:r>
          </w:p>
        </w:tc>
        <w:tc>
          <w:tcPr>
            <w:tcW w:w="992" w:type="dxa"/>
          </w:tcPr>
          <w:p w:rsidR="000553F5" w:rsidRPr="008F481B" w:rsidRDefault="000553F5" w:rsidP="00316BDC">
            <w:pPr>
              <w:jc w:val="center"/>
              <w:rPr>
                <w:sz w:val="24"/>
                <w:szCs w:val="24"/>
              </w:rPr>
            </w:pPr>
            <w:r>
              <w:rPr>
                <w:sz w:val="24"/>
                <w:szCs w:val="24"/>
              </w:rPr>
              <w:t>-</w:t>
            </w:r>
          </w:p>
        </w:tc>
        <w:tc>
          <w:tcPr>
            <w:tcW w:w="992" w:type="dxa"/>
          </w:tcPr>
          <w:p w:rsidR="000553F5" w:rsidRPr="008F481B" w:rsidRDefault="000553F5" w:rsidP="00316BDC">
            <w:pPr>
              <w:jc w:val="center"/>
              <w:rPr>
                <w:sz w:val="24"/>
                <w:szCs w:val="24"/>
              </w:rPr>
            </w:pPr>
            <w:r w:rsidRPr="008F481B">
              <w:rPr>
                <w:sz w:val="24"/>
                <w:szCs w:val="24"/>
              </w:rPr>
              <w:t>100,0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524792" w:rsidRDefault="000553F5" w:rsidP="00316BDC">
            <w:pPr>
              <w:jc w:val="center"/>
              <w:rPr>
                <w:sz w:val="24"/>
                <w:szCs w:val="24"/>
              </w:rPr>
            </w:pPr>
            <w:r w:rsidRPr="00524792">
              <w:rPr>
                <w:sz w:val="24"/>
                <w:szCs w:val="24"/>
              </w:rPr>
              <w:t>1.4.8.</w:t>
            </w:r>
          </w:p>
        </w:tc>
        <w:tc>
          <w:tcPr>
            <w:tcW w:w="2742" w:type="dxa"/>
          </w:tcPr>
          <w:p w:rsidR="000553F5" w:rsidRPr="00524792" w:rsidRDefault="000553F5" w:rsidP="00316BDC">
            <w:pPr>
              <w:jc w:val="both"/>
              <w:rPr>
                <w:sz w:val="24"/>
                <w:szCs w:val="24"/>
              </w:rPr>
            </w:pPr>
            <w:r w:rsidRPr="00524792">
              <w:rPr>
                <w:sz w:val="24"/>
                <w:szCs w:val="24"/>
              </w:rPr>
              <w:t>Проведение лекций среди работников бю</w:t>
            </w:r>
            <w:r w:rsidRPr="00524792">
              <w:rPr>
                <w:sz w:val="24"/>
                <w:szCs w:val="24"/>
              </w:rPr>
              <w:t>д</w:t>
            </w:r>
            <w:r w:rsidRPr="00524792">
              <w:rPr>
                <w:sz w:val="24"/>
                <w:szCs w:val="24"/>
              </w:rPr>
              <w:t>жетной сферы и мун</w:t>
            </w:r>
            <w:r w:rsidRPr="00524792">
              <w:rPr>
                <w:sz w:val="24"/>
                <w:szCs w:val="24"/>
              </w:rPr>
              <w:t>и</w:t>
            </w:r>
            <w:r w:rsidRPr="00524792">
              <w:rPr>
                <w:sz w:val="24"/>
                <w:szCs w:val="24"/>
              </w:rPr>
              <w:t>ципальных предприятий</w:t>
            </w:r>
          </w:p>
        </w:tc>
        <w:tc>
          <w:tcPr>
            <w:tcW w:w="2213" w:type="dxa"/>
          </w:tcPr>
          <w:p w:rsidR="000553F5" w:rsidRPr="00524792" w:rsidRDefault="000553F5" w:rsidP="00316BDC">
            <w:pPr>
              <w:jc w:val="both"/>
              <w:rPr>
                <w:sz w:val="24"/>
                <w:szCs w:val="24"/>
                <w:highlight w:val="yellow"/>
              </w:rPr>
            </w:pPr>
            <w:r w:rsidRPr="00524792">
              <w:rPr>
                <w:sz w:val="24"/>
                <w:szCs w:val="24"/>
              </w:rPr>
              <w:t>управление экол</w:t>
            </w:r>
            <w:r w:rsidRPr="00524792">
              <w:rPr>
                <w:sz w:val="24"/>
                <w:szCs w:val="24"/>
              </w:rPr>
              <w:t>о</w:t>
            </w:r>
            <w:r w:rsidRPr="00524792">
              <w:rPr>
                <w:sz w:val="24"/>
                <w:szCs w:val="24"/>
              </w:rPr>
              <w:t>гии и природ</w:t>
            </w:r>
            <w:r w:rsidRPr="00524792">
              <w:rPr>
                <w:sz w:val="24"/>
                <w:szCs w:val="24"/>
              </w:rPr>
              <w:t>о</w:t>
            </w:r>
            <w:r w:rsidRPr="00524792">
              <w:rPr>
                <w:sz w:val="24"/>
                <w:szCs w:val="24"/>
              </w:rPr>
              <w:t>пользования адм</w:t>
            </w:r>
            <w:r w:rsidRPr="00524792">
              <w:rPr>
                <w:sz w:val="24"/>
                <w:szCs w:val="24"/>
              </w:rPr>
              <w:t>и</w:t>
            </w:r>
            <w:r w:rsidRPr="00524792">
              <w:rPr>
                <w:sz w:val="24"/>
                <w:szCs w:val="24"/>
              </w:rPr>
              <w:t>нистрации района</w:t>
            </w:r>
          </w:p>
        </w:tc>
        <w:tc>
          <w:tcPr>
            <w:tcW w:w="1134" w:type="dxa"/>
          </w:tcPr>
          <w:p w:rsidR="000553F5" w:rsidRPr="00524792" w:rsidRDefault="000553F5" w:rsidP="00316BDC">
            <w:pPr>
              <w:jc w:val="center"/>
              <w:rPr>
                <w:sz w:val="24"/>
                <w:szCs w:val="24"/>
              </w:rPr>
            </w:pPr>
            <w:r w:rsidRPr="00524792">
              <w:rPr>
                <w:sz w:val="24"/>
                <w:szCs w:val="24"/>
              </w:rPr>
              <w:t>бюджет района</w:t>
            </w:r>
          </w:p>
        </w:tc>
        <w:tc>
          <w:tcPr>
            <w:tcW w:w="1276" w:type="dxa"/>
          </w:tcPr>
          <w:p w:rsidR="000553F5" w:rsidRPr="00524792" w:rsidRDefault="000553F5" w:rsidP="00316BDC">
            <w:pPr>
              <w:jc w:val="center"/>
              <w:rPr>
                <w:sz w:val="24"/>
                <w:szCs w:val="24"/>
              </w:rPr>
            </w:pPr>
            <w:r>
              <w:rPr>
                <w:sz w:val="24"/>
                <w:szCs w:val="24"/>
              </w:rPr>
              <w:t>23</w:t>
            </w:r>
            <w:r w:rsidRPr="00524792">
              <w:rPr>
                <w:sz w:val="24"/>
                <w:szCs w:val="24"/>
              </w:rPr>
              <w:t>3,0</w:t>
            </w:r>
          </w:p>
        </w:tc>
        <w:tc>
          <w:tcPr>
            <w:tcW w:w="1311" w:type="dxa"/>
          </w:tcPr>
          <w:p w:rsidR="000553F5" w:rsidRPr="00524792" w:rsidRDefault="000553F5" w:rsidP="00316BDC">
            <w:pPr>
              <w:jc w:val="center"/>
              <w:rPr>
                <w:sz w:val="24"/>
                <w:szCs w:val="24"/>
              </w:rPr>
            </w:pPr>
            <w:r w:rsidRPr="00524792">
              <w:rPr>
                <w:sz w:val="24"/>
                <w:szCs w:val="24"/>
              </w:rPr>
              <w:t>53,0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60,0</w:t>
            </w:r>
          </w:p>
        </w:tc>
        <w:tc>
          <w:tcPr>
            <w:tcW w:w="992" w:type="dxa"/>
          </w:tcPr>
          <w:p w:rsidR="000553F5" w:rsidRPr="008F481B" w:rsidRDefault="000553F5" w:rsidP="00316BDC">
            <w:pPr>
              <w:jc w:val="center"/>
              <w:rPr>
                <w:sz w:val="24"/>
                <w:szCs w:val="24"/>
              </w:rPr>
            </w:pPr>
            <w:r w:rsidRPr="008F481B">
              <w:rPr>
                <w:sz w:val="24"/>
                <w:szCs w:val="24"/>
              </w:rPr>
              <w:t>60,0</w:t>
            </w:r>
          </w:p>
        </w:tc>
        <w:tc>
          <w:tcPr>
            <w:tcW w:w="993" w:type="dxa"/>
          </w:tcPr>
          <w:p w:rsidR="000553F5" w:rsidRPr="008F481B" w:rsidRDefault="000553F5" w:rsidP="00316BDC">
            <w:pPr>
              <w:jc w:val="center"/>
              <w:rPr>
                <w:sz w:val="24"/>
                <w:szCs w:val="24"/>
              </w:rPr>
            </w:pPr>
            <w:r w:rsidRPr="008F481B">
              <w:rPr>
                <w:sz w:val="24"/>
                <w:szCs w:val="24"/>
              </w:rPr>
              <w:t>60,0</w:t>
            </w:r>
          </w:p>
        </w:tc>
      </w:tr>
      <w:tr w:rsidR="000553F5" w:rsidRPr="00670668" w:rsidTr="00316BDC">
        <w:trPr>
          <w:trHeight w:val="181"/>
          <w:jc w:val="center"/>
        </w:trPr>
        <w:tc>
          <w:tcPr>
            <w:tcW w:w="960" w:type="dxa"/>
            <w:vMerge w:val="restart"/>
          </w:tcPr>
          <w:p w:rsidR="000553F5" w:rsidRPr="008F481B" w:rsidRDefault="000553F5" w:rsidP="00316BDC">
            <w:pPr>
              <w:jc w:val="center"/>
              <w:rPr>
                <w:sz w:val="24"/>
                <w:szCs w:val="24"/>
              </w:rPr>
            </w:pPr>
            <w:r w:rsidRPr="008F481B">
              <w:rPr>
                <w:sz w:val="24"/>
                <w:szCs w:val="24"/>
              </w:rPr>
              <w:t>1.5.</w:t>
            </w:r>
          </w:p>
        </w:tc>
        <w:tc>
          <w:tcPr>
            <w:tcW w:w="2742" w:type="dxa"/>
            <w:vMerge w:val="restart"/>
          </w:tcPr>
          <w:p w:rsidR="000553F5" w:rsidRPr="008F481B" w:rsidRDefault="000553F5" w:rsidP="00316BDC">
            <w:pPr>
              <w:jc w:val="both"/>
              <w:rPr>
                <w:sz w:val="24"/>
                <w:szCs w:val="24"/>
              </w:rPr>
            </w:pPr>
            <w:r w:rsidRPr="008F481B">
              <w:rPr>
                <w:sz w:val="24"/>
                <w:szCs w:val="24"/>
              </w:rPr>
              <w:t>Подготовка и провед</w:t>
            </w:r>
            <w:r w:rsidRPr="008F481B">
              <w:rPr>
                <w:sz w:val="24"/>
                <w:szCs w:val="24"/>
              </w:rPr>
              <w:t>е</w:t>
            </w:r>
            <w:r w:rsidRPr="008F481B">
              <w:rPr>
                <w:sz w:val="24"/>
                <w:szCs w:val="24"/>
              </w:rPr>
              <w:t>ние международной экологической акции «Спасти и сохранить»</w:t>
            </w:r>
          </w:p>
        </w:tc>
        <w:tc>
          <w:tcPr>
            <w:tcW w:w="2213" w:type="dxa"/>
            <w:vMerge w:val="restart"/>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r>
              <w:rPr>
                <w:sz w:val="24"/>
                <w:szCs w:val="24"/>
              </w:rPr>
              <w:t>,</w:t>
            </w:r>
            <w:r w:rsidRPr="008F481B">
              <w:rPr>
                <w:sz w:val="24"/>
                <w:szCs w:val="24"/>
              </w:rPr>
              <w:t xml:space="preserve"> управл</w:t>
            </w:r>
            <w:r w:rsidRPr="008F481B">
              <w:rPr>
                <w:sz w:val="24"/>
                <w:szCs w:val="24"/>
              </w:rPr>
              <w:t>е</w:t>
            </w:r>
            <w:r w:rsidRPr="008F481B">
              <w:rPr>
                <w:sz w:val="24"/>
                <w:szCs w:val="24"/>
              </w:rPr>
              <w:t>ние культуры а</w:t>
            </w:r>
            <w:r w:rsidRPr="008F481B">
              <w:rPr>
                <w:sz w:val="24"/>
                <w:szCs w:val="24"/>
              </w:rPr>
              <w:t>д</w:t>
            </w:r>
            <w:r w:rsidRPr="008F481B">
              <w:rPr>
                <w:sz w:val="24"/>
                <w:szCs w:val="24"/>
              </w:rPr>
              <w:t>министрации ра</w:t>
            </w:r>
            <w:r w:rsidRPr="008F481B">
              <w:rPr>
                <w:sz w:val="24"/>
                <w:szCs w:val="24"/>
              </w:rPr>
              <w:t>й</w:t>
            </w:r>
            <w:r w:rsidRPr="008F481B">
              <w:rPr>
                <w:sz w:val="24"/>
                <w:szCs w:val="24"/>
              </w:rPr>
              <w:t>она</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8F481B" w:rsidRDefault="000553F5" w:rsidP="00316BDC">
            <w:pPr>
              <w:jc w:val="center"/>
              <w:rPr>
                <w:sz w:val="24"/>
                <w:szCs w:val="24"/>
              </w:rPr>
            </w:pPr>
            <w:r>
              <w:rPr>
                <w:sz w:val="24"/>
                <w:szCs w:val="24"/>
              </w:rPr>
              <w:t>630</w:t>
            </w:r>
            <w:r w:rsidRPr="008F481B">
              <w:rPr>
                <w:sz w:val="24"/>
                <w:szCs w:val="24"/>
              </w:rPr>
              <w:t>,0</w:t>
            </w:r>
          </w:p>
        </w:tc>
        <w:tc>
          <w:tcPr>
            <w:tcW w:w="1311" w:type="dxa"/>
          </w:tcPr>
          <w:p w:rsidR="000553F5" w:rsidRPr="008F481B" w:rsidRDefault="000553F5" w:rsidP="00316BDC">
            <w:pPr>
              <w:jc w:val="center"/>
              <w:rPr>
                <w:sz w:val="24"/>
                <w:szCs w:val="24"/>
              </w:rPr>
            </w:pPr>
            <w:r w:rsidRPr="008F481B">
              <w:rPr>
                <w:sz w:val="24"/>
                <w:szCs w:val="24"/>
              </w:rPr>
              <w:t>150,0</w:t>
            </w:r>
          </w:p>
        </w:tc>
        <w:tc>
          <w:tcPr>
            <w:tcW w:w="992" w:type="dxa"/>
          </w:tcPr>
          <w:p w:rsidR="000553F5" w:rsidRPr="008F481B" w:rsidRDefault="000553F5" w:rsidP="00316BDC">
            <w:pPr>
              <w:jc w:val="center"/>
              <w:rPr>
                <w:sz w:val="24"/>
                <w:szCs w:val="24"/>
              </w:rPr>
            </w:pPr>
            <w:r w:rsidRPr="008F481B">
              <w:rPr>
                <w:sz w:val="24"/>
                <w:szCs w:val="24"/>
              </w:rPr>
              <w:t>0,0</w:t>
            </w:r>
          </w:p>
        </w:tc>
        <w:tc>
          <w:tcPr>
            <w:tcW w:w="993"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160,0</w:t>
            </w:r>
          </w:p>
        </w:tc>
        <w:tc>
          <w:tcPr>
            <w:tcW w:w="992" w:type="dxa"/>
          </w:tcPr>
          <w:p w:rsidR="000553F5" w:rsidRPr="008F481B" w:rsidRDefault="000553F5" w:rsidP="00316BDC">
            <w:pPr>
              <w:jc w:val="center"/>
              <w:rPr>
                <w:sz w:val="24"/>
                <w:szCs w:val="24"/>
              </w:rPr>
            </w:pPr>
            <w:r w:rsidRPr="008F481B">
              <w:rPr>
                <w:sz w:val="24"/>
                <w:szCs w:val="24"/>
              </w:rPr>
              <w:t>160,0</w:t>
            </w:r>
          </w:p>
        </w:tc>
        <w:tc>
          <w:tcPr>
            <w:tcW w:w="993" w:type="dxa"/>
          </w:tcPr>
          <w:p w:rsidR="000553F5" w:rsidRPr="008F481B" w:rsidRDefault="000553F5" w:rsidP="00316BDC">
            <w:pPr>
              <w:jc w:val="center"/>
              <w:rPr>
                <w:sz w:val="24"/>
                <w:szCs w:val="24"/>
              </w:rPr>
            </w:pPr>
            <w:r w:rsidRPr="008F481B">
              <w:rPr>
                <w:sz w:val="24"/>
                <w:szCs w:val="24"/>
              </w:rPr>
              <w:t>160,0</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jc w:val="both"/>
              <w:rPr>
                <w:sz w:val="24"/>
                <w:szCs w:val="24"/>
              </w:rPr>
            </w:pPr>
          </w:p>
        </w:tc>
        <w:tc>
          <w:tcPr>
            <w:tcW w:w="2213" w:type="dxa"/>
            <w:vMerge/>
          </w:tcPr>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630</w:t>
            </w:r>
            <w:r w:rsidRPr="008F481B">
              <w:rPr>
                <w:sz w:val="24"/>
                <w:szCs w:val="24"/>
              </w:rPr>
              <w:t>,0</w:t>
            </w:r>
          </w:p>
        </w:tc>
        <w:tc>
          <w:tcPr>
            <w:tcW w:w="1311" w:type="dxa"/>
          </w:tcPr>
          <w:p w:rsidR="000553F5" w:rsidRPr="008F481B" w:rsidRDefault="000553F5" w:rsidP="00316BDC">
            <w:pPr>
              <w:jc w:val="center"/>
              <w:rPr>
                <w:sz w:val="24"/>
                <w:szCs w:val="24"/>
              </w:rPr>
            </w:pPr>
            <w:r>
              <w:rPr>
                <w:sz w:val="24"/>
                <w:szCs w:val="24"/>
              </w:rPr>
              <w:t>150,0</w:t>
            </w:r>
          </w:p>
        </w:tc>
        <w:tc>
          <w:tcPr>
            <w:tcW w:w="992" w:type="dxa"/>
          </w:tcPr>
          <w:p w:rsidR="000553F5" w:rsidRPr="008F481B" w:rsidRDefault="000553F5" w:rsidP="00316BDC">
            <w:pPr>
              <w:jc w:val="center"/>
              <w:rPr>
                <w:sz w:val="24"/>
                <w:szCs w:val="24"/>
              </w:rPr>
            </w:pPr>
            <w:r w:rsidRPr="008F481B">
              <w:rPr>
                <w:sz w:val="24"/>
                <w:szCs w:val="24"/>
              </w:rPr>
              <w:t>0,0</w:t>
            </w:r>
          </w:p>
        </w:tc>
        <w:tc>
          <w:tcPr>
            <w:tcW w:w="993"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0,0</w:t>
            </w:r>
          </w:p>
        </w:tc>
        <w:tc>
          <w:tcPr>
            <w:tcW w:w="992" w:type="dxa"/>
          </w:tcPr>
          <w:p w:rsidR="000553F5" w:rsidRPr="008F481B" w:rsidRDefault="000553F5" w:rsidP="00316BDC">
            <w:pPr>
              <w:jc w:val="center"/>
              <w:rPr>
                <w:sz w:val="24"/>
                <w:szCs w:val="24"/>
              </w:rPr>
            </w:pPr>
            <w:r w:rsidRPr="008F481B">
              <w:rPr>
                <w:sz w:val="24"/>
                <w:szCs w:val="24"/>
              </w:rPr>
              <w:t>160,0</w:t>
            </w:r>
          </w:p>
        </w:tc>
        <w:tc>
          <w:tcPr>
            <w:tcW w:w="992" w:type="dxa"/>
          </w:tcPr>
          <w:p w:rsidR="000553F5" w:rsidRPr="008F481B" w:rsidRDefault="000553F5" w:rsidP="00316BDC">
            <w:pPr>
              <w:jc w:val="center"/>
              <w:rPr>
                <w:sz w:val="24"/>
                <w:szCs w:val="24"/>
              </w:rPr>
            </w:pPr>
            <w:r w:rsidRPr="008F481B">
              <w:rPr>
                <w:sz w:val="24"/>
                <w:szCs w:val="24"/>
              </w:rPr>
              <w:t>160,0</w:t>
            </w:r>
          </w:p>
        </w:tc>
        <w:tc>
          <w:tcPr>
            <w:tcW w:w="993" w:type="dxa"/>
          </w:tcPr>
          <w:p w:rsidR="000553F5" w:rsidRPr="008F481B" w:rsidRDefault="000553F5" w:rsidP="00316BDC">
            <w:pPr>
              <w:jc w:val="center"/>
              <w:rPr>
                <w:sz w:val="24"/>
                <w:szCs w:val="24"/>
              </w:rPr>
            </w:pPr>
            <w:r w:rsidRPr="008F481B">
              <w:rPr>
                <w:sz w:val="24"/>
                <w:szCs w:val="24"/>
              </w:rPr>
              <w:t>160,0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Pr>
                <w:sz w:val="24"/>
                <w:szCs w:val="24"/>
              </w:rPr>
              <w:t>1.5.1</w:t>
            </w:r>
            <w:r w:rsidR="001D2A0F">
              <w:rPr>
                <w:sz w:val="24"/>
                <w:szCs w:val="24"/>
              </w:rPr>
              <w:t>.</w:t>
            </w:r>
          </w:p>
        </w:tc>
        <w:tc>
          <w:tcPr>
            <w:tcW w:w="2742" w:type="dxa"/>
            <w:vMerge/>
          </w:tcPr>
          <w:p w:rsidR="000553F5" w:rsidRPr="008F481B" w:rsidRDefault="000553F5" w:rsidP="00316BDC">
            <w:pPr>
              <w:jc w:val="both"/>
              <w:rPr>
                <w:sz w:val="24"/>
                <w:szCs w:val="24"/>
              </w:rPr>
            </w:pPr>
          </w:p>
        </w:tc>
        <w:tc>
          <w:tcPr>
            <w:tcW w:w="2213" w:type="dxa"/>
          </w:tcPr>
          <w:p w:rsidR="000553F5" w:rsidRPr="008F481B" w:rsidRDefault="000553F5" w:rsidP="00316BDC">
            <w:pPr>
              <w:jc w:val="both"/>
              <w:rPr>
                <w:sz w:val="24"/>
                <w:szCs w:val="24"/>
              </w:rPr>
            </w:pPr>
            <w:r w:rsidRPr="008F481B">
              <w:rPr>
                <w:sz w:val="24"/>
                <w:szCs w:val="24"/>
              </w:rPr>
              <w:t>управление обр</w:t>
            </w:r>
            <w:r w:rsidRPr="008F481B">
              <w:rPr>
                <w:sz w:val="24"/>
                <w:szCs w:val="24"/>
              </w:rPr>
              <w:t>а</w:t>
            </w:r>
            <w:r w:rsidRPr="008F481B">
              <w:rPr>
                <w:sz w:val="24"/>
                <w:szCs w:val="24"/>
              </w:rPr>
              <w:t>зования и мол</w:t>
            </w:r>
            <w:r w:rsidRPr="008F481B">
              <w:rPr>
                <w:sz w:val="24"/>
                <w:szCs w:val="24"/>
              </w:rPr>
              <w:t>о</w:t>
            </w:r>
            <w:r w:rsidRPr="008F481B">
              <w:rPr>
                <w:sz w:val="24"/>
                <w:szCs w:val="24"/>
              </w:rPr>
              <w:t>дежной политики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335,0</w:t>
            </w:r>
          </w:p>
        </w:tc>
        <w:tc>
          <w:tcPr>
            <w:tcW w:w="1311" w:type="dxa"/>
          </w:tcPr>
          <w:p w:rsidR="000553F5" w:rsidRDefault="000553F5" w:rsidP="00316BDC">
            <w:pPr>
              <w:jc w:val="center"/>
              <w:rPr>
                <w:sz w:val="24"/>
                <w:szCs w:val="24"/>
              </w:rPr>
            </w:pPr>
            <w:r>
              <w:rPr>
                <w:sz w:val="24"/>
                <w:szCs w:val="24"/>
              </w:rPr>
              <w:t>65,0</w:t>
            </w:r>
          </w:p>
        </w:tc>
        <w:tc>
          <w:tcPr>
            <w:tcW w:w="992" w:type="dxa"/>
          </w:tcPr>
          <w:p w:rsidR="000553F5" w:rsidRPr="008F481B" w:rsidRDefault="000553F5" w:rsidP="00316BDC">
            <w:pPr>
              <w:jc w:val="center"/>
              <w:rPr>
                <w:sz w:val="24"/>
                <w:szCs w:val="24"/>
              </w:rPr>
            </w:pPr>
            <w:r>
              <w:rPr>
                <w:sz w:val="24"/>
                <w:szCs w:val="24"/>
              </w:rPr>
              <w:t>0,0</w:t>
            </w:r>
          </w:p>
        </w:tc>
        <w:tc>
          <w:tcPr>
            <w:tcW w:w="993"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Pr>
                <w:sz w:val="24"/>
                <w:szCs w:val="24"/>
              </w:rPr>
              <w:t>90,0</w:t>
            </w:r>
          </w:p>
        </w:tc>
        <w:tc>
          <w:tcPr>
            <w:tcW w:w="992" w:type="dxa"/>
          </w:tcPr>
          <w:p w:rsidR="000553F5" w:rsidRPr="008F481B" w:rsidRDefault="000553F5" w:rsidP="00316BDC">
            <w:pPr>
              <w:jc w:val="center"/>
              <w:rPr>
                <w:sz w:val="24"/>
                <w:szCs w:val="24"/>
              </w:rPr>
            </w:pPr>
            <w:r>
              <w:rPr>
                <w:sz w:val="24"/>
                <w:szCs w:val="24"/>
              </w:rPr>
              <w:t>90,0</w:t>
            </w:r>
          </w:p>
        </w:tc>
        <w:tc>
          <w:tcPr>
            <w:tcW w:w="993" w:type="dxa"/>
          </w:tcPr>
          <w:p w:rsidR="000553F5" w:rsidRPr="008F481B" w:rsidRDefault="000553F5" w:rsidP="00316BDC">
            <w:pPr>
              <w:jc w:val="center"/>
              <w:rPr>
                <w:sz w:val="24"/>
                <w:szCs w:val="24"/>
              </w:rPr>
            </w:pPr>
            <w:r>
              <w:rPr>
                <w:sz w:val="24"/>
                <w:szCs w:val="24"/>
              </w:rPr>
              <w:t>90,0</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Pr>
                <w:sz w:val="24"/>
                <w:szCs w:val="24"/>
              </w:rPr>
              <w:t>1.5.2</w:t>
            </w:r>
            <w:r w:rsidR="001D2A0F">
              <w:rPr>
                <w:sz w:val="24"/>
                <w:szCs w:val="24"/>
              </w:rPr>
              <w:t>.</w:t>
            </w:r>
          </w:p>
        </w:tc>
        <w:tc>
          <w:tcPr>
            <w:tcW w:w="2742" w:type="dxa"/>
            <w:vMerge/>
          </w:tcPr>
          <w:p w:rsidR="000553F5" w:rsidRPr="008F481B" w:rsidRDefault="000553F5" w:rsidP="00316BDC">
            <w:pPr>
              <w:jc w:val="both"/>
              <w:rPr>
                <w:sz w:val="24"/>
                <w:szCs w:val="24"/>
              </w:rPr>
            </w:pPr>
          </w:p>
        </w:tc>
        <w:tc>
          <w:tcPr>
            <w:tcW w:w="2213" w:type="dxa"/>
          </w:tcPr>
          <w:p w:rsidR="000553F5" w:rsidRPr="008F481B" w:rsidRDefault="000553F5" w:rsidP="00316BDC">
            <w:pPr>
              <w:jc w:val="both"/>
              <w:rPr>
                <w:sz w:val="24"/>
                <w:szCs w:val="24"/>
              </w:rPr>
            </w:pPr>
            <w:r w:rsidRPr="008F481B">
              <w:rPr>
                <w:sz w:val="24"/>
                <w:szCs w:val="24"/>
              </w:rPr>
              <w:t>управление кул</w:t>
            </w:r>
            <w:r w:rsidRPr="008F481B">
              <w:rPr>
                <w:sz w:val="24"/>
                <w:szCs w:val="24"/>
              </w:rPr>
              <w:t>ь</w:t>
            </w:r>
            <w:r w:rsidRPr="008F481B">
              <w:rPr>
                <w:sz w:val="24"/>
                <w:szCs w:val="24"/>
              </w:rPr>
              <w:t>туры администр</w:t>
            </w:r>
            <w:r w:rsidRPr="008F481B">
              <w:rPr>
                <w:sz w:val="24"/>
                <w:szCs w:val="24"/>
              </w:rPr>
              <w:t>а</w:t>
            </w:r>
            <w:r w:rsidRPr="008F481B">
              <w:rPr>
                <w:sz w:val="24"/>
                <w:szCs w:val="24"/>
              </w:rPr>
              <w:t>ции района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Pr>
                <w:sz w:val="24"/>
                <w:szCs w:val="24"/>
              </w:rPr>
              <w:t>295,0</w:t>
            </w:r>
          </w:p>
        </w:tc>
        <w:tc>
          <w:tcPr>
            <w:tcW w:w="1311" w:type="dxa"/>
          </w:tcPr>
          <w:p w:rsidR="000553F5" w:rsidRPr="008F481B" w:rsidRDefault="000553F5" w:rsidP="00316BDC">
            <w:pPr>
              <w:jc w:val="center"/>
              <w:rPr>
                <w:sz w:val="24"/>
                <w:szCs w:val="24"/>
              </w:rPr>
            </w:pPr>
            <w:r>
              <w:rPr>
                <w:sz w:val="24"/>
                <w:szCs w:val="24"/>
              </w:rPr>
              <w:t>85,0</w:t>
            </w:r>
          </w:p>
        </w:tc>
        <w:tc>
          <w:tcPr>
            <w:tcW w:w="992" w:type="dxa"/>
          </w:tcPr>
          <w:p w:rsidR="000553F5" w:rsidRPr="008F481B" w:rsidRDefault="000553F5" w:rsidP="00316BDC">
            <w:pPr>
              <w:jc w:val="center"/>
              <w:rPr>
                <w:sz w:val="24"/>
                <w:szCs w:val="24"/>
              </w:rPr>
            </w:pPr>
            <w:r>
              <w:rPr>
                <w:sz w:val="24"/>
                <w:szCs w:val="24"/>
              </w:rPr>
              <w:t>0,0</w:t>
            </w:r>
          </w:p>
        </w:tc>
        <w:tc>
          <w:tcPr>
            <w:tcW w:w="993"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Pr>
                <w:sz w:val="24"/>
                <w:szCs w:val="24"/>
              </w:rPr>
              <w:t>0,0</w:t>
            </w:r>
          </w:p>
        </w:tc>
        <w:tc>
          <w:tcPr>
            <w:tcW w:w="992" w:type="dxa"/>
          </w:tcPr>
          <w:p w:rsidR="000553F5" w:rsidRPr="008F481B" w:rsidRDefault="000553F5" w:rsidP="00316BDC">
            <w:pPr>
              <w:jc w:val="center"/>
              <w:rPr>
                <w:sz w:val="24"/>
                <w:szCs w:val="24"/>
              </w:rPr>
            </w:pPr>
            <w:r>
              <w:rPr>
                <w:sz w:val="24"/>
                <w:szCs w:val="24"/>
              </w:rPr>
              <w:t>70,0</w:t>
            </w:r>
          </w:p>
        </w:tc>
        <w:tc>
          <w:tcPr>
            <w:tcW w:w="992" w:type="dxa"/>
          </w:tcPr>
          <w:p w:rsidR="000553F5" w:rsidRPr="008F481B" w:rsidRDefault="000553F5" w:rsidP="00316BDC">
            <w:pPr>
              <w:jc w:val="center"/>
              <w:rPr>
                <w:sz w:val="24"/>
                <w:szCs w:val="24"/>
              </w:rPr>
            </w:pPr>
            <w:r>
              <w:rPr>
                <w:sz w:val="24"/>
                <w:szCs w:val="24"/>
              </w:rPr>
              <w:t>70,0</w:t>
            </w:r>
          </w:p>
        </w:tc>
        <w:tc>
          <w:tcPr>
            <w:tcW w:w="993" w:type="dxa"/>
          </w:tcPr>
          <w:p w:rsidR="000553F5" w:rsidRPr="008F481B" w:rsidRDefault="000553F5" w:rsidP="00316BDC">
            <w:pPr>
              <w:jc w:val="center"/>
              <w:rPr>
                <w:sz w:val="24"/>
                <w:szCs w:val="24"/>
              </w:rPr>
            </w:pPr>
            <w:r>
              <w:rPr>
                <w:sz w:val="24"/>
                <w:szCs w:val="24"/>
              </w:rPr>
              <w:t>70,0</w:t>
            </w:r>
          </w:p>
        </w:tc>
      </w:tr>
      <w:tr w:rsidR="000553F5" w:rsidRPr="00670668" w:rsidTr="00316BDC">
        <w:trPr>
          <w:trHeight w:val="181"/>
          <w:jc w:val="center"/>
        </w:trPr>
        <w:tc>
          <w:tcPr>
            <w:tcW w:w="960" w:type="dxa"/>
            <w:vMerge w:val="restart"/>
          </w:tcPr>
          <w:p w:rsidR="000553F5" w:rsidRPr="008F481B" w:rsidRDefault="000553F5" w:rsidP="00316BDC">
            <w:pPr>
              <w:jc w:val="center"/>
              <w:rPr>
                <w:sz w:val="24"/>
                <w:szCs w:val="24"/>
              </w:rPr>
            </w:pPr>
          </w:p>
        </w:tc>
        <w:tc>
          <w:tcPr>
            <w:tcW w:w="2742" w:type="dxa"/>
            <w:vMerge w:val="restart"/>
          </w:tcPr>
          <w:p w:rsidR="000553F5" w:rsidRPr="008F481B" w:rsidRDefault="000553F5" w:rsidP="00316BDC">
            <w:pPr>
              <w:jc w:val="both"/>
              <w:rPr>
                <w:sz w:val="24"/>
                <w:szCs w:val="24"/>
              </w:rPr>
            </w:pPr>
            <w:r w:rsidRPr="008F481B">
              <w:rPr>
                <w:sz w:val="24"/>
                <w:szCs w:val="24"/>
              </w:rPr>
              <w:t>Итого по задаче 1.</w:t>
            </w:r>
          </w:p>
        </w:tc>
        <w:tc>
          <w:tcPr>
            <w:tcW w:w="2213" w:type="dxa"/>
            <w:vMerge w:val="restart"/>
          </w:tcPr>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5B1280" w:rsidRDefault="000553F5" w:rsidP="00316BDC">
            <w:pPr>
              <w:jc w:val="center"/>
              <w:rPr>
                <w:sz w:val="24"/>
                <w:szCs w:val="24"/>
              </w:rPr>
            </w:pPr>
            <w:r w:rsidRPr="005B1280">
              <w:rPr>
                <w:sz w:val="24"/>
                <w:szCs w:val="24"/>
              </w:rPr>
              <w:t>6398,712</w:t>
            </w:r>
          </w:p>
        </w:tc>
        <w:tc>
          <w:tcPr>
            <w:tcW w:w="1311" w:type="dxa"/>
          </w:tcPr>
          <w:p w:rsidR="000553F5" w:rsidRPr="005B1280" w:rsidRDefault="000553F5" w:rsidP="00316BDC">
            <w:pPr>
              <w:jc w:val="center"/>
              <w:rPr>
                <w:sz w:val="24"/>
                <w:szCs w:val="24"/>
              </w:rPr>
            </w:pPr>
            <w:r w:rsidRPr="005B1280">
              <w:rPr>
                <w:sz w:val="24"/>
                <w:szCs w:val="24"/>
              </w:rPr>
              <w:t>1323,712</w:t>
            </w:r>
          </w:p>
        </w:tc>
        <w:tc>
          <w:tcPr>
            <w:tcW w:w="992"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1620,0</w:t>
            </w:r>
          </w:p>
        </w:tc>
        <w:tc>
          <w:tcPr>
            <w:tcW w:w="992" w:type="dxa"/>
          </w:tcPr>
          <w:p w:rsidR="000553F5" w:rsidRPr="008F481B" w:rsidRDefault="000553F5" w:rsidP="00316BDC">
            <w:pPr>
              <w:jc w:val="center"/>
              <w:rPr>
                <w:sz w:val="24"/>
                <w:szCs w:val="24"/>
              </w:rPr>
            </w:pPr>
            <w:r w:rsidRPr="008F481B">
              <w:rPr>
                <w:sz w:val="24"/>
                <w:szCs w:val="24"/>
              </w:rPr>
              <w:t>1655,0</w:t>
            </w:r>
          </w:p>
        </w:tc>
        <w:tc>
          <w:tcPr>
            <w:tcW w:w="993" w:type="dxa"/>
          </w:tcPr>
          <w:p w:rsidR="000553F5" w:rsidRPr="008F481B" w:rsidRDefault="000553F5" w:rsidP="00316BDC">
            <w:pPr>
              <w:jc w:val="center"/>
              <w:rPr>
                <w:sz w:val="24"/>
                <w:szCs w:val="24"/>
              </w:rPr>
            </w:pPr>
            <w:r w:rsidRPr="008F481B">
              <w:rPr>
                <w:sz w:val="24"/>
                <w:szCs w:val="24"/>
              </w:rPr>
              <w:t>1485,0</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rPr>
                <w:sz w:val="24"/>
                <w:szCs w:val="24"/>
              </w:rPr>
            </w:pPr>
          </w:p>
        </w:tc>
        <w:tc>
          <w:tcPr>
            <w:tcW w:w="2213" w:type="dxa"/>
            <w:vMerge/>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5B1280" w:rsidRDefault="000553F5" w:rsidP="00316BDC">
            <w:pPr>
              <w:jc w:val="center"/>
              <w:rPr>
                <w:sz w:val="24"/>
                <w:szCs w:val="24"/>
              </w:rPr>
            </w:pPr>
            <w:r w:rsidRPr="005B1280">
              <w:rPr>
                <w:sz w:val="24"/>
                <w:szCs w:val="24"/>
              </w:rPr>
              <w:t>6398,712</w:t>
            </w:r>
          </w:p>
        </w:tc>
        <w:tc>
          <w:tcPr>
            <w:tcW w:w="1311" w:type="dxa"/>
          </w:tcPr>
          <w:p w:rsidR="000553F5" w:rsidRPr="005B1280" w:rsidRDefault="000553F5" w:rsidP="00316BDC">
            <w:pPr>
              <w:jc w:val="center"/>
              <w:rPr>
                <w:sz w:val="24"/>
                <w:szCs w:val="24"/>
              </w:rPr>
            </w:pPr>
            <w:r w:rsidRPr="005B1280">
              <w:rPr>
                <w:sz w:val="24"/>
                <w:szCs w:val="24"/>
              </w:rPr>
              <w:t>1323,712</w:t>
            </w:r>
          </w:p>
        </w:tc>
        <w:tc>
          <w:tcPr>
            <w:tcW w:w="992" w:type="dxa"/>
          </w:tcPr>
          <w:p w:rsidR="000553F5" w:rsidRPr="008F481B" w:rsidRDefault="000553F5" w:rsidP="00316BDC">
            <w:pPr>
              <w:jc w:val="center"/>
              <w:rPr>
                <w:sz w:val="24"/>
                <w:szCs w:val="24"/>
              </w:rPr>
            </w:pPr>
            <w:r>
              <w:rPr>
                <w:sz w:val="24"/>
                <w:szCs w:val="24"/>
              </w:rPr>
              <w:t>10</w:t>
            </w:r>
            <w:r w:rsidRPr="008F481B">
              <w:rPr>
                <w:sz w:val="24"/>
                <w:szCs w:val="24"/>
              </w:rPr>
              <w:t>5,0</w:t>
            </w:r>
          </w:p>
        </w:tc>
        <w:tc>
          <w:tcPr>
            <w:tcW w:w="993" w:type="dxa"/>
          </w:tcPr>
          <w:p w:rsidR="000553F5" w:rsidRPr="008F481B" w:rsidRDefault="000553F5" w:rsidP="00316BDC">
            <w:pPr>
              <w:jc w:val="center"/>
              <w:rPr>
                <w:sz w:val="24"/>
                <w:szCs w:val="24"/>
              </w:rPr>
            </w:pPr>
            <w:r>
              <w:rPr>
                <w:sz w:val="24"/>
                <w:szCs w:val="24"/>
              </w:rPr>
              <w:t>10</w:t>
            </w:r>
            <w:r w:rsidRPr="008F481B">
              <w:rPr>
                <w:sz w:val="24"/>
                <w:szCs w:val="24"/>
              </w:rPr>
              <w:t>5,0</w:t>
            </w:r>
          </w:p>
        </w:tc>
        <w:tc>
          <w:tcPr>
            <w:tcW w:w="992" w:type="dxa"/>
          </w:tcPr>
          <w:p w:rsidR="000553F5" w:rsidRPr="008F481B" w:rsidRDefault="000553F5" w:rsidP="00316BDC">
            <w:pPr>
              <w:jc w:val="center"/>
              <w:rPr>
                <w:sz w:val="24"/>
                <w:szCs w:val="24"/>
              </w:rPr>
            </w:pPr>
            <w:r>
              <w:rPr>
                <w:sz w:val="24"/>
                <w:szCs w:val="24"/>
              </w:rPr>
              <w:t>10</w:t>
            </w:r>
            <w:r w:rsidRPr="008F481B">
              <w:rPr>
                <w:sz w:val="24"/>
                <w:szCs w:val="24"/>
              </w:rPr>
              <w:t>5,0</w:t>
            </w:r>
          </w:p>
        </w:tc>
        <w:tc>
          <w:tcPr>
            <w:tcW w:w="992" w:type="dxa"/>
          </w:tcPr>
          <w:p w:rsidR="000553F5" w:rsidRPr="008F481B" w:rsidRDefault="000553F5" w:rsidP="00316BDC">
            <w:pPr>
              <w:jc w:val="center"/>
              <w:rPr>
                <w:sz w:val="24"/>
                <w:szCs w:val="24"/>
              </w:rPr>
            </w:pPr>
            <w:r w:rsidRPr="008F481B">
              <w:rPr>
                <w:sz w:val="24"/>
                <w:szCs w:val="24"/>
              </w:rPr>
              <w:t>1620,0</w:t>
            </w:r>
          </w:p>
        </w:tc>
        <w:tc>
          <w:tcPr>
            <w:tcW w:w="992" w:type="dxa"/>
          </w:tcPr>
          <w:p w:rsidR="000553F5" w:rsidRPr="008F481B" w:rsidRDefault="000553F5" w:rsidP="00316BDC">
            <w:pPr>
              <w:jc w:val="center"/>
              <w:rPr>
                <w:sz w:val="24"/>
                <w:szCs w:val="24"/>
              </w:rPr>
            </w:pPr>
            <w:r w:rsidRPr="008F481B">
              <w:rPr>
                <w:sz w:val="24"/>
                <w:szCs w:val="24"/>
              </w:rPr>
              <w:t>1655,0</w:t>
            </w:r>
          </w:p>
        </w:tc>
        <w:tc>
          <w:tcPr>
            <w:tcW w:w="993" w:type="dxa"/>
          </w:tcPr>
          <w:p w:rsidR="000553F5" w:rsidRPr="008F481B" w:rsidRDefault="000553F5" w:rsidP="00316BDC">
            <w:pPr>
              <w:jc w:val="center"/>
              <w:rPr>
                <w:sz w:val="24"/>
                <w:szCs w:val="24"/>
              </w:rPr>
            </w:pPr>
            <w:r w:rsidRPr="008F481B">
              <w:rPr>
                <w:sz w:val="24"/>
                <w:szCs w:val="24"/>
              </w:rPr>
              <w:t>1485,0</w:t>
            </w:r>
          </w:p>
        </w:tc>
      </w:tr>
      <w:tr w:rsidR="000553F5" w:rsidRPr="00670668" w:rsidTr="00316BDC">
        <w:trPr>
          <w:trHeight w:val="181"/>
          <w:jc w:val="center"/>
        </w:trPr>
        <w:tc>
          <w:tcPr>
            <w:tcW w:w="15590" w:type="dxa"/>
            <w:gridSpan w:val="12"/>
          </w:tcPr>
          <w:p w:rsidR="000553F5" w:rsidRPr="008F481B" w:rsidRDefault="000553F5" w:rsidP="00316BDC">
            <w:pPr>
              <w:jc w:val="center"/>
              <w:rPr>
                <w:sz w:val="24"/>
                <w:szCs w:val="24"/>
              </w:rPr>
            </w:pPr>
            <w:r w:rsidRPr="008F481B">
              <w:rPr>
                <w:sz w:val="24"/>
                <w:szCs w:val="24"/>
              </w:rPr>
              <w:t>Задача 2. Развитие и совершенствование нормативно-правовой и методической базы в области обращения с отходами</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2.1.</w:t>
            </w:r>
          </w:p>
        </w:tc>
        <w:tc>
          <w:tcPr>
            <w:tcW w:w="2742" w:type="dxa"/>
          </w:tcPr>
          <w:p w:rsidR="000553F5" w:rsidRPr="008F481B" w:rsidRDefault="000553F5" w:rsidP="00316BDC">
            <w:pPr>
              <w:jc w:val="both"/>
              <w:rPr>
                <w:sz w:val="24"/>
                <w:szCs w:val="24"/>
              </w:rPr>
            </w:pPr>
            <w:r w:rsidRPr="008F481B">
              <w:rPr>
                <w:sz w:val="24"/>
                <w:szCs w:val="24"/>
              </w:rPr>
              <w:t>Разработка и принятие нормативных правовых актов администрации района в области обр</w:t>
            </w:r>
            <w:r w:rsidRPr="008F481B">
              <w:rPr>
                <w:sz w:val="24"/>
                <w:szCs w:val="24"/>
              </w:rPr>
              <w:t>а</w:t>
            </w:r>
            <w:r w:rsidRPr="008F481B">
              <w:rPr>
                <w:sz w:val="24"/>
                <w:szCs w:val="24"/>
              </w:rPr>
              <w:t>щения с отходами</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2.2.</w:t>
            </w:r>
          </w:p>
        </w:tc>
        <w:tc>
          <w:tcPr>
            <w:tcW w:w="2742" w:type="dxa"/>
          </w:tcPr>
          <w:p w:rsidR="000553F5" w:rsidRPr="008F481B" w:rsidRDefault="000553F5" w:rsidP="00316BDC">
            <w:pPr>
              <w:jc w:val="both"/>
              <w:rPr>
                <w:sz w:val="24"/>
                <w:szCs w:val="24"/>
              </w:rPr>
            </w:pPr>
            <w:r w:rsidRPr="008F481B">
              <w:rPr>
                <w:sz w:val="24"/>
                <w:szCs w:val="24"/>
              </w:rPr>
              <w:t>Разработка порядка внедрения и организ</w:t>
            </w:r>
            <w:r w:rsidRPr="008F481B">
              <w:rPr>
                <w:sz w:val="24"/>
                <w:szCs w:val="24"/>
              </w:rPr>
              <w:t>а</w:t>
            </w:r>
            <w:r w:rsidRPr="008F481B">
              <w:rPr>
                <w:sz w:val="24"/>
                <w:szCs w:val="24"/>
              </w:rPr>
              <w:t>ции селективного сбора отходов</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339"/>
          <w:jc w:val="center"/>
        </w:trPr>
        <w:tc>
          <w:tcPr>
            <w:tcW w:w="960" w:type="dxa"/>
            <w:vMerge w:val="restart"/>
          </w:tcPr>
          <w:p w:rsidR="000553F5" w:rsidRPr="008F481B" w:rsidRDefault="000553F5" w:rsidP="00316BDC">
            <w:pPr>
              <w:jc w:val="center"/>
              <w:rPr>
                <w:sz w:val="24"/>
                <w:szCs w:val="24"/>
              </w:rPr>
            </w:pPr>
          </w:p>
        </w:tc>
        <w:tc>
          <w:tcPr>
            <w:tcW w:w="2742" w:type="dxa"/>
            <w:vMerge w:val="restart"/>
          </w:tcPr>
          <w:p w:rsidR="000553F5" w:rsidRPr="008F481B" w:rsidRDefault="000553F5" w:rsidP="00316BDC">
            <w:pPr>
              <w:rPr>
                <w:sz w:val="24"/>
                <w:szCs w:val="24"/>
              </w:rPr>
            </w:pPr>
            <w:r w:rsidRPr="008F481B">
              <w:rPr>
                <w:sz w:val="24"/>
                <w:szCs w:val="24"/>
              </w:rPr>
              <w:t>Итого по задаче 2</w:t>
            </w:r>
          </w:p>
        </w:tc>
        <w:tc>
          <w:tcPr>
            <w:tcW w:w="2213" w:type="dxa"/>
            <w:vMerge w:val="restart"/>
          </w:tcPr>
          <w:p w:rsidR="000553F5" w:rsidRPr="008F481B" w:rsidRDefault="000553F5" w:rsidP="00316BDC">
            <w:pPr>
              <w:rPr>
                <w:sz w:val="24"/>
                <w:szCs w:val="24"/>
              </w:rPr>
            </w:pPr>
          </w:p>
        </w:tc>
        <w:tc>
          <w:tcPr>
            <w:tcW w:w="1134" w:type="dxa"/>
          </w:tcPr>
          <w:p w:rsidR="000553F5" w:rsidRPr="008F481B" w:rsidRDefault="000553F5" w:rsidP="00316BDC">
            <w:pPr>
              <w:rPr>
                <w:sz w:val="24"/>
                <w:szCs w:val="24"/>
              </w:rPr>
            </w:pPr>
            <w:r w:rsidRPr="008F481B">
              <w:rPr>
                <w:sz w:val="24"/>
                <w:szCs w:val="24"/>
              </w:rPr>
              <w:t>всего</w:t>
            </w:r>
          </w:p>
        </w:tc>
        <w:tc>
          <w:tcPr>
            <w:tcW w:w="8541" w:type="dxa"/>
            <w:gridSpan w:val="8"/>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rPr>
                <w:sz w:val="24"/>
                <w:szCs w:val="24"/>
              </w:rPr>
            </w:pPr>
          </w:p>
        </w:tc>
        <w:tc>
          <w:tcPr>
            <w:tcW w:w="2213" w:type="dxa"/>
            <w:vMerge/>
          </w:tcPr>
          <w:p w:rsidR="000553F5" w:rsidRPr="008F481B" w:rsidRDefault="000553F5" w:rsidP="00316BDC">
            <w:pPr>
              <w:rPr>
                <w:sz w:val="24"/>
                <w:szCs w:val="24"/>
              </w:rPr>
            </w:pPr>
          </w:p>
        </w:tc>
        <w:tc>
          <w:tcPr>
            <w:tcW w:w="1134" w:type="dxa"/>
          </w:tcPr>
          <w:p w:rsidR="000553F5" w:rsidRPr="008F481B" w:rsidRDefault="000553F5" w:rsidP="00316BDC">
            <w:pPr>
              <w:rPr>
                <w:sz w:val="24"/>
                <w:szCs w:val="24"/>
              </w:rPr>
            </w:pPr>
            <w:r w:rsidRPr="008F481B">
              <w:rPr>
                <w:sz w:val="24"/>
                <w:szCs w:val="24"/>
              </w:rPr>
              <w:t>бюджет района</w:t>
            </w:r>
          </w:p>
        </w:tc>
        <w:tc>
          <w:tcPr>
            <w:tcW w:w="8541" w:type="dxa"/>
            <w:gridSpan w:val="8"/>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320"/>
          <w:jc w:val="center"/>
        </w:trPr>
        <w:tc>
          <w:tcPr>
            <w:tcW w:w="15590" w:type="dxa"/>
            <w:gridSpan w:val="12"/>
          </w:tcPr>
          <w:p w:rsidR="000553F5" w:rsidRPr="008F481B" w:rsidRDefault="000553F5" w:rsidP="00316BDC">
            <w:pPr>
              <w:jc w:val="center"/>
              <w:rPr>
                <w:sz w:val="24"/>
                <w:szCs w:val="24"/>
              </w:rPr>
            </w:pPr>
            <w:r w:rsidRPr="008F481B">
              <w:rPr>
                <w:sz w:val="24"/>
                <w:szCs w:val="24"/>
              </w:rPr>
              <w:t>Задача 3. Снижение негативного воздействия на окружающую среду отходов производства и потребления</w:t>
            </w:r>
          </w:p>
        </w:tc>
      </w:tr>
      <w:tr w:rsidR="000553F5" w:rsidRPr="00670668" w:rsidTr="00316BDC">
        <w:trPr>
          <w:trHeight w:val="825"/>
          <w:jc w:val="center"/>
        </w:trPr>
        <w:tc>
          <w:tcPr>
            <w:tcW w:w="960" w:type="dxa"/>
          </w:tcPr>
          <w:p w:rsidR="000553F5" w:rsidRPr="008F481B" w:rsidRDefault="000553F5" w:rsidP="00316BDC">
            <w:pPr>
              <w:jc w:val="center"/>
              <w:rPr>
                <w:sz w:val="24"/>
                <w:szCs w:val="24"/>
              </w:rPr>
            </w:pPr>
            <w:r w:rsidRPr="008F481B">
              <w:rPr>
                <w:sz w:val="24"/>
                <w:szCs w:val="24"/>
              </w:rPr>
              <w:t>3.1.</w:t>
            </w:r>
          </w:p>
        </w:tc>
        <w:tc>
          <w:tcPr>
            <w:tcW w:w="2742" w:type="dxa"/>
          </w:tcPr>
          <w:p w:rsidR="000553F5" w:rsidRPr="008F481B" w:rsidRDefault="000553F5" w:rsidP="00316BDC">
            <w:pPr>
              <w:jc w:val="both"/>
              <w:rPr>
                <w:sz w:val="24"/>
                <w:szCs w:val="24"/>
              </w:rPr>
            </w:pPr>
            <w:r w:rsidRPr="008F481B">
              <w:rPr>
                <w:sz w:val="24"/>
                <w:szCs w:val="24"/>
              </w:rPr>
              <w:t>Организация меропри</w:t>
            </w:r>
            <w:r w:rsidRPr="008F481B">
              <w:rPr>
                <w:sz w:val="24"/>
                <w:szCs w:val="24"/>
              </w:rPr>
              <w:t>я</w:t>
            </w:r>
            <w:r w:rsidRPr="008F481B">
              <w:rPr>
                <w:sz w:val="24"/>
                <w:szCs w:val="24"/>
              </w:rPr>
              <w:t>тий по благоустройству, санитарной очистке и озеленению территории района</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733"/>
          <w:jc w:val="center"/>
        </w:trPr>
        <w:tc>
          <w:tcPr>
            <w:tcW w:w="960" w:type="dxa"/>
          </w:tcPr>
          <w:p w:rsidR="000553F5" w:rsidRPr="008F481B" w:rsidRDefault="000553F5" w:rsidP="00316BDC">
            <w:pPr>
              <w:jc w:val="center"/>
              <w:rPr>
                <w:sz w:val="24"/>
                <w:szCs w:val="24"/>
              </w:rPr>
            </w:pPr>
            <w:r w:rsidRPr="008F481B">
              <w:rPr>
                <w:sz w:val="24"/>
                <w:szCs w:val="24"/>
              </w:rPr>
              <w:t>3.2.</w:t>
            </w:r>
          </w:p>
        </w:tc>
        <w:tc>
          <w:tcPr>
            <w:tcW w:w="2742" w:type="dxa"/>
          </w:tcPr>
          <w:p w:rsidR="000553F5" w:rsidRPr="008F481B" w:rsidRDefault="000553F5" w:rsidP="00316BDC">
            <w:pPr>
              <w:jc w:val="both"/>
              <w:rPr>
                <w:sz w:val="24"/>
                <w:szCs w:val="24"/>
              </w:rPr>
            </w:pPr>
            <w:r w:rsidRPr="008F481B">
              <w:rPr>
                <w:sz w:val="24"/>
                <w:szCs w:val="24"/>
              </w:rPr>
              <w:t>Организация меропри</w:t>
            </w:r>
            <w:r w:rsidRPr="008F481B">
              <w:rPr>
                <w:sz w:val="24"/>
                <w:szCs w:val="24"/>
              </w:rPr>
              <w:t>я</w:t>
            </w:r>
            <w:r w:rsidRPr="008F481B">
              <w:rPr>
                <w:sz w:val="24"/>
                <w:szCs w:val="24"/>
              </w:rPr>
              <w:t xml:space="preserve">тий по ликвидации мест несанкционированного размещения отходов </w:t>
            </w:r>
            <w:r>
              <w:rPr>
                <w:sz w:val="24"/>
                <w:szCs w:val="24"/>
              </w:rPr>
              <w:t xml:space="preserve">     </w:t>
            </w:r>
            <w:r w:rsidRPr="008F481B">
              <w:rPr>
                <w:sz w:val="24"/>
                <w:szCs w:val="24"/>
              </w:rPr>
              <w:t>и предотвращению их образования</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651"/>
          <w:jc w:val="center"/>
        </w:trPr>
        <w:tc>
          <w:tcPr>
            <w:tcW w:w="960" w:type="dxa"/>
          </w:tcPr>
          <w:p w:rsidR="000553F5" w:rsidRPr="008F481B" w:rsidRDefault="000553F5" w:rsidP="00316BDC">
            <w:pPr>
              <w:jc w:val="center"/>
              <w:rPr>
                <w:sz w:val="24"/>
                <w:szCs w:val="24"/>
              </w:rPr>
            </w:pPr>
            <w:r w:rsidRPr="008F481B">
              <w:rPr>
                <w:sz w:val="24"/>
                <w:szCs w:val="24"/>
              </w:rPr>
              <w:lastRenderedPageBreak/>
              <w:t>3.3.</w:t>
            </w:r>
          </w:p>
        </w:tc>
        <w:tc>
          <w:tcPr>
            <w:tcW w:w="2742" w:type="dxa"/>
          </w:tcPr>
          <w:p w:rsidR="000553F5" w:rsidRPr="008F481B" w:rsidRDefault="000553F5" w:rsidP="00316BDC">
            <w:pPr>
              <w:jc w:val="both"/>
              <w:rPr>
                <w:sz w:val="24"/>
                <w:szCs w:val="24"/>
              </w:rPr>
            </w:pPr>
            <w:r w:rsidRPr="008F481B">
              <w:rPr>
                <w:sz w:val="24"/>
                <w:szCs w:val="24"/>
              </w:rPr>
              <w:t>Мероприятия по с</w:t>
            </w:r>
            <w:r w:rsidRPr="008F481B">
              <w:rPr>
                <w:sz w:val="24"/>
                <w:szCs w:val="24"/>
              </w:rPr>
              <w:t>о</w:t>
            </w:r>
            <w:r w:rsidRPr="008F481B">
              <w:rPr>
                <w:sz w:val="24"/>
                <w:szCs w:val="24"/>
              </w:rPr>
              <w:t>трудничеству с орган</w:t>
            </w:r>
            <w:r w:rsidRPr="008F481B">
              <w:rPr>
                <w:sz w:val="24"/>
                <w:szCs w:val="24"/>
              </w:rPr>
              <w:t>и</w:t>
            </w:r>
            <w:r w:rsidRPr="008F481B">
              <w:rPr>
                <w:sz w:val="24"/>
                <w:szCs w:val="24"/>
              </w:rPr>
              <w:t>зациями всех форм со</w:t>
            </w:r>
            <w:r w:rsidRPr="008F481B">
              <w:rPr>
                <w:sz w:val="24"/>
                <w:szCs w:val="24"/>
              </w:rPr>
              <w:t>б</w:t>
            </w:r>
            <w:r w:rsidRPr="008F481B">
              <w:rPr>
                <w:sz w:val="24"/>
                <w:szCs w:val="24"/>
              </w:rPr>
              <w:t xml:space="preserve">ственности в сфере </w:t>
            </w:r>
            <w:r>
              <w:rPr>
                <w:sz w:val="24"/>
                <w:szCs w:val="24"/>
              </w:rPr>
              <w:t xml:space="preserve">   </w:t>
            </w:r>
            <w:r w:rsidRPr="008F481B">
              <w:rPr>
                <w:sz w:val="24"/>
                <w:szCs w:val="24"/>
              </w:rPr>
              <w:t>санитарного содерж</w:t>
            </w:r>
            <w:r w:rsidRPr="008F481B">
              <w:rPr>
                <w:sz w:val="24"/>
                <w:szCs w:val="24"/>
              </w:rPr>
              <w:t>а</w:t>
            </w:r>
            <w:r w:rsidRPr="008F481B">
              <w:rPr>
                <w:sz w:val="24"/>
                <w:szCs w:val="24"/>
              </w:rPr>
              <w:t>ния территории района</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81"/>
          <w:jc w:val="center"/>
        </w:trPr>
        <w:tc>
          <w:tcPr>
            <w:tcW w:w="960" w:type="dxa"/>
            <w:vMerge w:val="restart"/>
          </w:tcPr>
          <w:p w:rsidR="000553F5" w:rsidRPr="008F481B" w:rsidRDefault="000553F5" w:rsidP="00316BDC">
            <w:pPr>
              <w:jc w:val="center"/>
              <w:rPr>
                <w:sz w:val="24"/>
                <w:szCs w:val="24"/>
              </w:rPr>
            </w:pPr>
          </w:p>
        </w:tc>
        <w:tc>
          <w:tcPr>
            <w:tcW w:w="2742" w:type="dxa"/>
            <w:vMerge w:val="restart"/>
          </w:tcPr>
          <w:p w:rsidR="000553F5" w:rsidRPr="008F481B" w:rsidRDefault="000553F5" w:rsidP="00316BDC">
            <w:pPr>
              <w:rPr>
                <w:sz w:val="24"/>
                <w:szCs w:val="24"/>
              </w:rPr>
            </w:pPr>
            <w:r w:rsidRPr="008F481B">
              <w:rPr>
                <w:sz w:val="24"/>
                <w:szCs w:val="24"/>
              </w:rPr>
              <w:t>Итого по задаче 3</w:t>
            </w:r>
          </w:p>
        </w:tc>
        <w:tc>
          <w:tcPr>
            <w:tcW w:w="2213" w:type="dxa"/>
            <w:vMerge w:val="restart"/>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615403" w:rsidRDefault="000553F5" w:rsidP="00316BDC">
            <w:pPr>
              <w:jc w:val="center"/>
              <w:rPr>
                <w:sz w:val="24"/>
                <w:szCs w:val="24"/>
              </w:rPr>
            </w:pPr>
            <w:r w:rsidRPr="00615403">
              <w:rPr>
                <w:sz w:val="24"/>
                <w:szCs w:val="24"/>
              </w:rPr>
              <w:t>-</w:t>
            </w:r>
          </w:p>
        </w:tc>
        <w:tc>
          <w:tcPr>
            <w:tcW w:w="1311" w:type="dxa"/>
          </w:tcPr>
          <w:p w:rsidR="000553F5" w:rsidRPr="00615403" w:rsidRDefault="000553F5" w:rsidP="00316BDC">
            <w:pPr>
              <w:jc w:val="center"/>
              <w:rPr>
                <w:sz w:val="24"/>
                <w:szCs w:val="24"/>
              </w:rPr>
            </w:pPr>
            <w:r w:rsidRPr="00615403">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rPr>
                <w:sz w:val="24"/>
                <w:szCs w:val="24"/>
              </w:rPr>
            </w:pPr>
          </w:p>
        </w:tc>
        <w:tc>
          <w:tcPr>
            <w:tcW w:w="2213" w:type="dxa"/>
            <w:vMerge/>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615403" w:rsidRDefault="000553F5" w:rsidP="00316BDC">
            <w:pPr>
              <w:jc w:val="center"/>
              <w:rPr>
                <w:sz w:val="24"/>
                <w:szCs w:val="24"/>
              </w:rPr>
            </w:pPr>
            <w:r w:rsidRPr="00615403">
              <w:rPr>
                <w:sz w:val="24"/>
                <w:szCs w:val="24"/>
              </w:rPr>
              <w:t>-</w:t>
            </w:r>
          </w:p>
        </w:tc>
        <w:tc>
          <w:tcPr>
            <w:tcW w:w="1311" w:type="dxa"/>
          </w:tcPr>
          <w:p w:rsidR="000553F5" w:rsidRPr="00615403" w:rsidRDefault="000553F5" w:rsidP="00316BDC">
            <w:pPr>
              <w:jc w:val="center"/>
              <w:rPr>
                <w:sz w:val="24"/>
                <w:szCs w:val="24"/>
              </w:rPr>
            </w:pPr>
            <w:r w:rsidRPr="00615403">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r>
              <w:rPr>
                <w:sz w:val="24"/>
                <w:szCs w:val="24"/>
              </w:rPr>
              <w:t xml:space="preserve"> </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329"/>
          <w:jc w:val="center"/>
        </w:trPr>
        <w:tc>
          <w:tcPr>
            <w:tcW w:w="15590" w:type="dxa"/>
            <w:gridSpan w:val="12"/>
          </w:tcPr>
          <w:p w:rsidR="000553F5" w:rsidRPr="008F481B" w:rsidRDefault="000553F5" w:rsidP="00316BDC">
            <w:pPr>
              <w:jc w:val="center"/>
              <w:rPr>
                <w:sz w:val="24"/>
                <w:szCs w:val="24"/>
              </w:rPr>
            </w:pPr>
            <w:r w:rsidRPr="008F481B">
              <w:rPr>
                <w:sz w:val="24"/>
                <w:szCs w:val="24"/>
              </w:rPr>
              <w:t>Задача 4. Организация и проведение экологического мониторинга за состоянием окружающей среды на территории района</w:t>
            </w:r>
          </w:p>
        </w:tc>
      </w:tr>
      <w:tr w:rsidR="000553F5" w:rsidRPr="00670668" w:rsidTr="00316BDC">
        <w:trPr>
          <w:trHeight w:val="1495"/>
          <w:jc w:val="center"/>
        </w:trPr>
        <w:tc>
          <w:tcPr>
            <w:tcW w:w="960" w:type="dxa"/>
          </w:tcPr>
          <w:p w:rsidR="000553F5" w:rsidRPr="008F481B" w:rsidRDefault="000553F5" w:rsidP="00316BDC">
            <w:pPr>
              <w:jc w:val="center"/>
              <w:rPr>
                <w:sz w:val="24"/>
                <w:szCs w:val="24"/>
              </w:rPr>
            </w:pPr>
            <w:r w:rsidRPr="008F481B">
              <w:rPr>
                <w:sz w:val="24"/>
                <w:szCs w:val="24"/>
              </w:rPr>
              <w:t>4.1.</w:t>
            </w:r>
          </w:p>
        </w:tc>
        <w:tc>
          <w:tcPr>
            <w:tcW w:w="2742" w:type="dxa"/>
          </w:tcPr>
          <w:p w:rsidR="000553F5" w:rsidRPr="008F481B" w:rsidRDefault="000553F5" w:rsidP="00316BDC">
            <w:pPr>
              <w:jc w:val="both"/>
              <w:rPr>
                <w:sz w:val="24"/>
                <w:szCs w:val="24"/>
              </w:rPr>
            </w:pPr>
            <w:r w:rsidRPr="008F481B">
              <w:rPr>
                <w:sz w:val="24"/>
                <w:szCs w:val="24"/>
              </w:rPr>
              <w:t>Сбор, анализ и обрабо</w:t>
            </w:r>
            <w:r w:rsidRPr="008F481B">
              <w:rPr>
                <w:sz w:val="24"/>
                <w:szCs w:val="24"/>
              </w:rPr>
              <w:t>т</w:t>
            </w:r>
            <w:r w:rsidRPr="008F481B">
              <w:rPr>
                <w:sz w:val="24"/>
                <w:szCs w:val="24"/>
              </w:rPr>
              <w:t>ка данных о состоянии окружающей среды</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403"/>
          <w:jc w:val="center"/>
        </w:trPr>
        <w:tc>
          <w:tcPr>
            <w:tcW w:w="960" w:type="dxa"/>
          </w:tcPr>
          <w:p w:rsidR="000553F5" w:rsidRPr="008F481B" w:rsidRDefault="000553F5" w:rsidP="00316BDC">
            <w:pPr>
              <w:jc w:val="center"/>
              <w:rPr>
                <w:sz w:val="24"/>
                <w:szCs w:val="24"/>
              </w:rPr>
            </w:pPr>
            <w:r w:rsidRPr="008F481B">
              <w:rPr>
                <w:sz w:val="24"/>
                <w:szCs w:val="24"/>
              </w:rPr>
              <w:t>4.2.</w:t>
            </w:r>
          </w:p>
        </w:tc>
        <w:tc>
          <w:tcPr>
            <w:tcW w:w="2742" w:type="dxa"/>
          </w:tcPr>
          <w:p w:rsidR="000553F5" w:rsidRPr="008F481B" w:rsidRDefault="000553F5" w:rsidP="00316BDC">
            <w:pPr>
              <w:jc w:val="both"/>
              <w:rPr>
                <w:sz w:val="24"/>
                <w:szCs w:val="24"/>
              </w:rPr>
            </w:pPr>
            <w:r w:rsidRPr="008F481B">
              <w:rPr>
                <w:sz w:val="24"/>
                <w:szCs w:val="24"/>
              </w:rPr>
              <w:t xml:space="preserve">Организация учета </w:t>
            </w:r>
            <w:r>
              <w:rPr>
                <w:sz w:val="24"/>
                <w:szCs w:val="24"/>
              </w:rPr>
              <w:t xml:space="preserve">        </w:t>
            </w:r>
            <w:r w:rsidRPr="008F481B">
              <w:rPr>
                <w:sz w:val="24"/>
                <w:szCs w:val="24"/>
              </w:rPr>
              <w:t>и мониторинга обращ</w:t>
            </w:r>
            <w:r w:rsidRPr="008F481B">
              <w:rPr>
                <w:sz w:val="24"/>
                <w:szCs w:val="24"/>
              </w:rPr>
              <w:t>е</w:t>
            </w:r>
            <w:r w:rsidRPr="008F481B">
              <w:rPr>
                <w:sz w:val="24"/>
                <w:szCs w:val="24"/>
              </w:rPr>
              <w:t>ния с отходами на те</w:t>
            </w:r>
            <w:r w:rsidRPr="008F481B">
              <w:rPr>
                <w:sz w:val="24"/>
                <w:szCs w:val="24"/>
              </w:rPr>
              <w:t>р</w:t>
            </w:r>
            <w:r w:rsidRPr="008F481B">
              <w:rPr>
                <w:sz w:val="24"/>
                <w:szCs w:val="24"/>
              </w:rPr>
              <w:t>ритории района</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401"/>
          <w:jc w:val="center"/>
        </w:trPr>
        <w:tc>
          <w:tcPr>
            <w:tcW w:w="960" w:type="dxa"/>
          </w:tcPr>
          <w:p w:rsidR="000553F5" w:rsidRPr="008F481B" w:rsidRDefault="000553F5" w:rsidP="00316BDC">
            <w:pPr>
              <w:jc w:val="center"/>
              <w:rPr>
                <w:sz w:val="24"/>
                <w:szCs w:val="24"/>
              </w:rPr>
            </w:pPr>
            <w:r w:rsidRPr="008F481B">
              <w:rPr>
                <w:sz w:val="24"/>
                <w:szCs w:val="24"/>
              </w:rPr>
              <w:t>4.3.</w:t>
            </w:r>
          </w:p>
        </w:tc>
        <w:tc>
          <w:tcPr>
            <w:tcW w:w="2742" w:type="dxa"/>
          </w:tcPr>
          <w:p w:rsidR="000553F5" w:rsidRPr="008F481B" w:rsidRDefault="000553F5" w:rsidP="00316BDC">
            <w:pPr>
              <w:jc w:val="both"/>
              <w:rPr>
                <w:sz w:val="24"/>
                <w:szCs w:val="24"/>
              </w:rPr>
            </w:pPr>
            <w:r w:rsidRPr="008F481B">
              <w:rPr>
                <w:sz w:val="24"/>
                <w:szCs w:val="24"/>
              </w:rPr>
              <w:t>Инвентаризация н</w:t>
            </w:r>
            <w:r w:rsidRPr="008F481B">
              <w:rPr>
                <w:sz w:val="24"/>
                <w:szCs w:val="24"/>
              </w:rPr>
              <w:t>е</w:t>
            </w:r>
            <w:r w:rsidRPr="008F481B">
              <w:rPr>
                <w:sz w:val="24"/>
                <w:szCs w:val="24"/>
              </w:rPr>
              <w:t>санкционированных свалок в населенных пунктах района</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832"/>
          <w:jc w:val="center"/>
        </w:trPr>
        <w:tc>
          <w:tcPr>
            <w:tcW w:w="960" w:type="dxa"/>
          </w:tcPr>
          <w:p w:rsidR="000553F5" w:rsidRPr="008F481B" w:rsidRDefault="000553F5" w:rsidP="00316BDC">
            <w:pPr>
              <w:jc w:val="center"/>
              <w:rPr>
                <w:sz w:val="24"/>
                <w:szCs w:val="24"/>
              </w:rPr>
            </w:pPr>
            <w:r w:rsidRPr="008F481B">
              <w:rPr>
                <w:sz w:val="24"/>
                <w:szCs w:val="24"/>
              </w:rPr>
              <w:t>4.4.</w:t>
            </w:r>
          </w:p>
        </w:tc>
        <w:tc>
          <w:tcPr>
            <w:tcW w:w="2742" w:type="dxa"/>
          </w:tcPr>
          <w:p w:rsidR="000553F5" w:rsidRPr="008F481B" w:rsidRDefault="000553F5" w:rsidP="00316BDC">
            <w:pPr>
              <w:jc w:val="both"/>
              <w:rPr>
                <w:sz w:val="24"/>
                <w:szCs w:val="24"/>
              </w:rPr>
            </w:pPr>
            <w:r w:rsidRPr="008F481B">
              <w:rPr>
                <w:sz w:val="24"/>
                <w:szCs w:val="24"/>
              </w:rPr>
              <w:t>Ведение базы данных по техногенной нагру</w:t>
            </w:r>
            <w:r w:rsidRPr="008F481B">
              <w:rPr>
                <w:sz w:val="24"/>
                <w:szCs w:val="24"/>
              </w:rPr>
              <w:t>з</w:t>
            </w:r>
            <w:r w:rsidRPr="008F481B">
              <w:rPr>
                <w:sz w:val="24"/>
                <w:szCs w:val="24"/>
              </w:rPr>
              <w:t xml:space="preserve">ке и рациональному </w:t>
            </w:r>
            <w:r>
              <w:rPr>
                <w:sz w:val="24"/>
                <w:szCs w:val="24"/>
              </w:rPr>
              <w:t xml:space="preserve">  </w:t>
            </w:r>
            <w:r w:rsidRPr="008F481B">
              <w:rPr>
                <w:sz w:val="24"/>
                <w:szCs w:val="24"/>
              </w:rPr>
              <w:t>использованию приро</w:t>
            </w:r>
            <w:r w:rsidRPr="008F481B">
              <w:rPr>
                <w:sz w:val="24"/>
                <w:szCs w:val="24"/>
              </w:rPr>
              <w:t>д</w:t>
            </w:r>
            <w:r w:rsidRPr="008F481B">
              <w:rPr>
                <w:sz w:val="24"/>
                <w:szCs w:val="24"/>
              </w:rPr>
              <w:t>ных ресурсов недр</w:t>
            </w:r>
            <w:r w:rsidRPr="008F481B">
              <w:rPr>
                <w:sz w:val="24"/>
                <w:szCs w:val="24"/>
              </w:rPr>
              <w:t>о</w:t>
            </w:r>
            <w:r w:rsidRPr="008F481B">
              <w:rPr>
                <w:sz w:val="24"/>
                <w:szCs w:val="24"/>
              </w:rPr>
              <w:t>пользователями</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418"/>
          <w:jc w:val="center"/>
        </w:trPr>
        <w:tc>
          <w:tcPr>
            <w:tcW w:w="960" w:type="dxa"/>
          </w:tcPr>
          <w:p w:rsidR="000553F5" w:rsidRPr="008F481B" w:rsidRDefault="000553F5" w:rsidP="00316BDC">
            <w:pPr>
              <w:jc w:val="center"/>
              <w:rPr>
                <w:sz w:val="24"/>
                <w:szCs w:val="24"/>
              </w:rPr>
            </w:pPr>
            <w:r w:rsidRPr="008F481B">
              <w:rPr>
                <w:sz w:val="24"/>
                <w:szCs w:val="24"/>
              </w:rPr>
              <w:lastRenderedPageBreak/>
              <w:t>4.5.</w:t>
            </w:r>
          </w:p>
        </w:tc>
        <w:tc>
          <w:tcPr>
            <w:tcW w:w="2742" w:type="dxa"/>
          </w:tcPr>
          <w:p w:rsidR="000553F5" w:rsidRPr="008F481B" w:rsidRDefault="000553F5" w:rsidP="00316BDC">
            <w:pPr>
              <w:jc w:val="both"/>
              <w:rPr>
                <w:sz w:val="24"/>
                <w:szCs w:val="24"/>
              </w:rPr>
            </w:pPr>
            <w:r w:rsidRPr="008F481B">
              <w:rPr>
                <w:sz w:val="24"/>
                <w:szCs w:val="24"/>
              </w:rPr>
              <w:t>Ведение реестра некат</w:t>
            </w:r>
            <w:r w:rsidRPr="008F481B">
              <w:rPr>
                <w:sz w:val="24"/>
                <w:szCs w:val="24"/>
              </w:rPr>
              <w:t>е</w:t>
            </w:r>
            <w:r w:rsidRPr="008F481B">
              <w:rPr>
                <w:sz w:val="24"/>
                <w:szCs w:val="24"/>
              </w:rPr>
              <w:t>горийных отказов тр</w:t>
            </w:r>
            <w:r w:rsidRPr="008F481B">
              <w:rPr>
                <w:sz w:val="24"/>
                <w:szCs w:val="24"/>
              </w:rPr>
              <w:t>у</w:t>
            </w:r>
            <w:r w:rsidRPr="008F481B">
              <w:rPr>
                <w:sz w:val="24"/>
                <w:szCs w:val="24"/>
              </w:rPr>
              <w:t>бопроводов</w:t>
            </w:r>
          </w:p>
        </w:tc>
        <w:tc>
          <w:tcPr>
            <w:tcW w:w="2213" w:type="dxa"/>
          </w:tcPr>
          <w:p w:rsidR="000553F5" w:rsidRPr="008F481B" w:rsidRDefault="000553F5" w:rsidP="00316BDC">
            <w:pPr>
              <w:jc w:val="both"/>
              <w:rPr>
                <w:sz w:val="24"/>
                <w:szCs w:val="24"/>
              </w:rPr>
            </w:pPr>
            <w:r w:rsidRPr="008F481B">
              <w:rPr>
                <w:sz w:val="24"/>
                <w:szCs w:val="24"/>
              </w:rPr>
              <w:t>управление экол</w:t>
            </w:r>
            <w:r w:rsidRPr="008F481B">
              <w:rPr>
                <w:sz w:val="24"/>
                <w:szCs w:val="24"/>
              </w:rPr>
              <w:t>о</w:t>
            </w:r>
            <w:r w:rsidRPr="008F481B">
              <w:rPr>
                <w:sz w:val="24"/>
                <w:szCs w:val="24"/>
              </w:rPr>
              <w:t>гии и природ</w:t>
            </w:r>
            <w:r w:rsidRPr="008F481B">
              <w:rPr>
                <w:sz w:val="24"/>
                <w:szCs w:val="24"/>
              </w:rPr>
              <w:t>о</w:t>
            </w:r>
            <w:r w:rsidRPr="008F481B">
              <w:rPr>
                <w:sz w:val="24"/>
                <w:szCs w:val="24"/>
              </w:rPr>
              <w:t>пользования адм</w:t>
            </w:r>
            <w:r w:rsidRPr="008F481B">
              <w:rPr>
                <w:sz w:val="24"/>
                <w:szCs w:val="24"/>
              </w:rPr>
              <w:t>и</w:t>
            </w:r>
            <w:r w:rsidRPr="008F481B">
              <w:rPr>
                <w:sz w:val="24"/>
                <w:szCs w:val="24"/>
              </w:rPr>
              <w:t>нистрации района</w:t>
            </w:r>
          </w:p>
        </w:tc>
        <w:tc>
          <w:tcPr>
            <w:tcW w:w="9675" w:type="dxa"/>
            <w:gridSpan w:val="9"/>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339"/>
          <w:jc w:val="center"/>
        </w:trPr>
        <w:tc>
          <w:tcPr>
            <w:tcW w:w="960" w:type="dxa"/>
            <w:vMerge w:val="restart"/>
          </w:tcPr>
          <w:p w:rsidR="000553F5" w:rsidRPr="008F481B" w:rsidRDefault="000553F5" w:rsidP="00316BDC">
            <w:pPr>
              <w:jc w:val="center"/>
              <w:rPr>
                <w:sz w:val="24"/>
                <w:szCs w:val="24"/>
              </w:rPr>
            </w:pPr>
          </w:p>
        </w:tc>
        <w:tc>
          <w:tcPr>
            <w:tcW w:w="2742" w:type="dxa"/>
            <w:vMerge w:val="restart"/>
          </w:tcPr>
          <w:p w:rsidR="000553F5" w:rsidRPr="008F481B" w:rsidRDefault="000553F5" w:rsidP="00316BDC">
            <w:pPr>
              <w:rPr>
                <w:sz w:val="24"/>
                <w:szCs w:val="24"/>
              </w:rPr>
            </w:pPr>
            <w:r w:rsidRPr="008F481B">
              <w:rPr>
                <w:sz w:val="24"/>
                <w:szCs w:val="24"/>
              </w:rPr>
              <w:t>Итого по задаче 4</w:t>
            </w:r>
          </w:p>
        </w:tc>
        <w:tc>
          <w:tcPr>
            <w:tcW w:w="2213" w:type="dxa"/>
            <w:vMerge w:val="restart"/>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всего</w:t>
            </w:r>
          </w:p>
        </w:tc>
        <w:tc>
          <w:tcPr>
            <w:tcW w:w="8541" w:type="dxa"/>
            <w:gridSpan w:val="8"/>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rPr>
                <w:sz w:val="24"/>
                <w:szCs w:val="24"/>
              </w:rPr>
            </w:pPr>
          </w:p>
        </w:tc>
        <w:tc>
          <w:tcPr>
            <w:tcW w:w="2213" w:type="dxa"/>
            <w:vMerge/>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8541" w:type="dxa"/>
            <w:gridSpan w:val="8"/>
          </w:tcPr>
          <w:p w:rsidR="000553F5" w:rsidRPr="008F481B" w:rsidRDefault="000553F5" w:rsidP="00316BDC">
            <w:pPr>
              <w:rPr>
                <w:sz w:val="24"/>
                <w:szCs w:val="24"/>
              </w:rPr>
            </w:pPr>
            <w:r w:rsidRPr="008F481B">
              <w:rPr>
                <w:sz w:val="24"/>
                <w:szCs w:val="24"/>
              </w:rPr>
              <w:t>за счет финансирования основной деятельности исполнителя</w:t>
            </w:r>
          </w:p>
        </w:tc>
      </w:tr>
      <w:tr w:rsidR="000553F5" w:rsidRPr="00670668" w:rsidTr="00316BDC">
        <w:trPr>
          <w:trHeight w:val="181"/>
          <w:jc w:val="center"/>
        </w:trPr>
        <w:tc>
          <w:tcPr>
            <w:tcW w:w="15590" w:type="dxa"/>
            <w:gridSpan w:val="12"/>
          </w:tcPr>
          <w:p w:rsidR="000553F5" w:rsidRPr="008F481B" w:rsidRDefault="000553F5" w:rsidP="00316BDC">
            <w:pPr>
              <w:jc w:val="center"/>
              <w:rPr>
                <w:sz w:val="24"/>
                <w:szCs w:val="24"/>
              </w:rPr>
            </w:pPr>
            <w:r w:rsidRPr="008F481B">
              <w:rPr>
                <w:sz w:val="24"/>
                <w:szCs w:val="24"/>
              </w:rPr>
              <w:t>Задача 5. Строительство объектов для размещения отходов</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5.1.</w:t>
            </w:r>
          </w:p>
        </w:tc>
        <w:tc>
          <w:tcPr>
            <w:tcW w:w="2742" w:type="dxa"/>
          </w:tcPr>
          <w:p w:rsidR="000553F5" w:rsidRPr="008F481B" w:rsidRDefault="000553F5" w:rsidP="00316BDC">
            <w:pPr>
              <w:jc w:val="both"/>
              <w:rPr>
                <w:sz w:val="24"/>
                <w:szCs w:val="24"/>
              </w:rPr>
            </w:pPr>
            <w:r w:rsidRPr="008F481B">
              <w:rPr>
                <w:sz w:val="24"/>
                <w:szCs w:val="24"/>
              </w:rPr>
              <w:t>Проектирование пол</w:t>
            </w:r>
            <w:r w:rsidRPr="008F481B">
              <w:rPr>
                <w:sz w:val="24"/>
                <w:szCs w:val="24"/>
              </w:rPr>
              <w:t>и</w:t>
            </w:r>
            <w:r w:rsidRPr="008F481B">
              <w:rPr>
                <w:sz w:val="24"/>
                <w:szCs w:val="24"/>
              </w:rPr>
              <w:t>гона строительных о</w:t>
            </w:r>
            <w:r w:rsidRPr="008F481B">
              <w:rPr>
                <w:sz w:val="24"/>
                <w:szCs w:val="24"/>
              </w:rPr>
              <w:t>т</w:t>
            </w:r>
            <w:r w:rsidRPr="008F481B">
              <w:rPr>
                <w:sz w:val="24"/>
                <w:szCs w:val="24"/>
              </w:rPr>
              <w:t xml:space="preserve">ходов и древесины в </w:t>
            </w:r>
            <w:r>
              <w:rPr>
                <w:sz w:val="24"/>
                <w:szCs w:val="24"/>
              </w:rPr>
              <w:t xml:space="preserve">    </w:t>
            </w:r>
            <w:r w:rsidRPr="008F481B">
              <w:rPr>
                <w:sz w:val="24"/>
                <w:szCs w:val="24"/>
              </w:rPr>
              <w:t xml:space="preserve">п. Ваховске </w:t>
            </w:r>
          </w:p>
        </w:tc>
        <w:tc>
          <w:tcPr>
            <w:tcW w:w="2213" w:type="dxa"/>
          </w:tcPr>
          <w:p w:rsidR="000553F5" w:rsidRPr="008F481B" w:rsidRDefault="000553F5" w:rsidP="00316BDC">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C1220F" w:rsidRDefault="000553F5" w:rsidP="00316BDC">
            <w:pPr>
              <w:jc w:val="center"/>
              <w:rPr>
                <w:sz w:val="24"/>
                <w:szCs w:val="24"/>
              </w:rPr>
            </w:pPr>
            <w:r w:rsidRPr="00C1220F">
              <w:rPr>
                <w:sz w:val="24"/>
                <w:szCs w:val="24"/>
              </w:rPr>
              <w:t>2553,523</w:t>
            </w:r>
          </w:p>
        </w:tc>
        <w:tc>
          <w:tcPr>
            <w:tcW w:w="1311" w:type="dxa"/>
          </w:tcPr>
          <w:p w:rsidR="000553F5" w:rsidRPr="00C1220F" w:rsidRDefault="000553F5" w:rsidP="00316BDC">
            <w:pPr>
              <w:jc w:val="center"/>
              <w:rPr>
                <w:sz w:val="24"/>
                <w:szCs w:val="24"/>
              </w:rPr>
            </w:pPr>
            <w:r w:rsidRPr="00C1220F">
              <w:rPr>
                <w:sz w:val="24"/>
                <w:szCs w:val="24"/>
              </w:rPr>
              <w:t>2553,523</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5.2.</w:t>
            </w:r>
          </w:p>
        </w:tc>
        <w:tc>
          <w:tcPr>
            <w:tcW w:w="2742" w:type="dxa"/>
          </w:tcPr>
          <w:p w:rsidR="000553F5" w:rsidRPr="008F481B" w:rsidRDefault="000553F5" w:rsidP="00316BDC">
            <w:pPr>
              <w:jc w:val="both"/>
              <w:rPr>
                <w:sz w:val="24"/>
                <w:szCs w:val="24"/>
              </w:rPr>
            </w:pPr>
            <w:r w:rsidRPr="008F481B">
              <w:rPr>
                <w:sz w:val="24"/>
                <w:szCs w:val="24"/>
              </w:rPr>
              <w:t xml:space="preserve">Ввод полигона твердых бытовых отходов в </w:t>
            </w:r>
            <w:r>
              <w:rPr>
                <w:sz w:val="24"/>
                <w:szCs w:val="24"/>
              </w:rPr>
              <w:t xml:space="preserve">       с. </w:t>
            </w:r>
            <w:r w:rsidRPr="008F481B">
              <w:rPr>
                <w:sz w:val="24"/>
                <w:szCs w:val="24"/>
              </w:rPr>
              <w:t>Покур Нижневарто</w:t>
            </w:r>
            <w:r w:rsidRPr="008F481B">
              <w:rPr>
                <w:sz w:val="24"/>
                <w:szCs w:val="24"/>
              </w:rPr>
              <w:t>в</w:t>
            </w:r>
            <w:r w:rsidRPr="008F481B">
              <w:rPr>
                <w:sz w:val="24"/>
                <w:szCs w:val="24"/>
              </w:rPr>
              <w:t>ского района в эксплу</w:t>
            </w:r>
            <w:r w:rsidRPr="008F481B">
              <w:rPr>
                <w:sz w:val="24"/>
                <w:szCs w:val="24"/>
              </w:rPr>
              <w:t>а</w:t>
            </w:r>
            <w:r w:rsidRPr="008F481B">
              <w:rPr>
                <w:sz w:val="24"/>
                <w:szCs w:val="24"/>
              </w:rPr>
              <w:t xml:space="preserve">тацию </w:t>
            </w:r>
          </w:p>
        </w:tc>
        <w:tc>
          <w:tcPr>
            <w:tcW w:w="2213" w:type="dxa"/>
          </w:tcPr>
          <w:p w:rsidR="000553F5" w:rsidRPr="008F481B" w:rsidRDefault="000553F5" w:rsidP="00316BDC">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C1220F" w:rsidRDefault="000553F5" w:rsidP="00316BDC">
            <w:pPr>
              <w:jc w:val="center"/>
              <w:rPr>
                <w:sz w:val="24"/>
                <w:szCs w:val="24"/>
              </w:rPr>
            </w:pPr>
            <w:r w:rsidRPr="00C1220F">
              <w:rPr>
                <w:sz w:val="24"/>
                <w:szCs w:val="24"/>
              </w:rPr>
              <w:t>1148,3</w:t>
            </w:r>
          </w:p>
        </w:tc>
        <w:tc>
          <w:tcPr>
            <w:tcW w:w="1311" w:type="dxa"/>
          </w:tcPr>
          <w:p w:rsidR="000553F5" w:rsidRPr="00C1220F" w:rsidRDefault="000553F5" w:rsidP="00316BDC">
            <w:pPr>
              <w:jc w:val="center"/>
              <w:rPr>
                <w:sz w:val="24"/>
                <w:szCs w:val="24"/>
              </w:rPr>
            </w:pPr>
            <w:r w:rsidRPr="00C1220F">
              <w:rPr>
                <w:sz w:val="24"/>
                <w:szCs w:val="24"/>
              </w:rPr>
              <w:t>1148,3</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tcPr>
          <w:p w:rsidR="000553F5" w:rsidRPr="008F481B" w:rsidRDefault="000553F5" w:rsidP="00316BDC">
            <w:pPr>
              <w:jc w:val="center"/>
              <w:rPr>
                <w:sz w:val="24"/>
                <w:szCs w:val="24"/>
              </w:rPr>
            </w:pPr>
            <w:r w:rsidRPr="008F481B">
              <w:rPr>
                <w:sz w:val="24"/>
                <w:szCs w:val="24"/>
              </w:rPr>
              <w:t>5.3.</w:t>
            </w:r>
          </w:p>
        </w:tc>
        <w:tc>
          <w:tcPr>
            <w:tcW w:w="2742" w:type="dxa"/>
          </w:tcPr>
          <w:p w:rsidR="000553F5" w:rsidRPr="008F481B" w:rsidRDefault="000553F5" w:rsidP="00316BDC">
            <w:pPr>
              <w:jc w:val="both"/>
              <w:rPr>
                <w:sz w:val="24"/>
                <w:szCs w:val="24"/>
              </w:rPr>
            </w:pPr>
            <w:r w:rsidRPr="008F481B">
              <w:rPr>
                <w:sz w:val="24"/>
                <w:szCs w:val="24"/>
              </w:rPr>
              <w:t>Строительство площ</w:t>
            </w:r>
            <w:r w:rsidRPr="008F481B">
              <w:rPr>
                <w:sz w:val="24"/>
                <w:szCs w:val="24"/>
              </w:rPr>
              <w:t>а</w:t>
            </w:r>
            <w:r w:rsidRPr="008F481B">
              <w:rPr>
                <w:sz w:val="24"/>
                <w:szCs w:val="24"/>
              </w:rPr>
              <w:t>док временного хран</w:t>
            </w:r>
            <w:r w:rsidRPr="008F481B">
              <w:rPr>
                <w:sz w:val="24"/>
                <w:szCs w:val="24"/>
              </w:rPr>
              <w:t>е</w:t>
            </w:r>
            <w:r>
              <w:rPr>
                <w:sz w:val="24"/>
                <w:szCs w:val="24"/>
              </w:rPr>
              <w:t xml:space="preserve">ния </w:t>
            </w:r>
            <w:r w:rsidRPr="008F481B">
              <w:rPr>
                <w:sz w:val="24"/>
                <w:szCs w:val="24"/>
              </w:rPr>
              <w:t>твердых бытовых отходов в населенных пунктах Нижневарто</w:t>
            </w:r>
            <w:r w:rsidRPr="008F481B">
              <w:rPr>
                <w:sz w:val="24"/>
                <w:szCs w:val="24"/>
              </w:rPr>
              <w:t>в</w:t>
            </w:r>
            <w:r>
              <w:rPr>
                <w:sz w:val="24"/>
                <w:szCs w:val="24"/>
              </w:rPr>
              <w:t xml:space="preserve">ского района </w:t>
            </w:r>
            <w:r w:rsidRPr="008F481B">
              <w:rPr>
                <w:sz w:val="24"/>
                <w:szCs w:val="24"/>
              </w:rPr>
              <w:t>д. Сосн</w:t>
            </w:r>
            <w:r w:rsidRPr="008F481B">
              <w:rPr>
                <w:sz w:val="24"/>
                <w:szCs w:val="24"/>
              </w:rPr>
              <w:t>и</w:t>
            </w:r>
            <w:r w:rsidRPr="008F481B">
              <w:rPr>
                <w:sz w:val="24"/>
                <w:szCs w:val="24"/>
              </w:rPr>
              <w:t xml:space="preserve">на, д. Пасол, с. Былино, д. Вампугол </w:t>
            </w:r>
          </w:p>
        </w:tc>
        <w:tc>
          <w:tcPr>
            <w:tcW w:w="2213" w:type="dxa"/>
          </w:tcPr>
          <w:p w:rsidR="000553F5" w:rsidRPr="008F481B" w:rsidRDefault="000553F5" w:rsidP="00316BDC">
            <w:pPr>
              <w:jc w:val="both"/>
              <w:rPr>
                <w:sz w:val="24"/>
                <w:szCs w:val="24"/>
              </w:rPr>
            </w:pPr>
            <w:r w:rsidRPr="008F481B">
              <w:rPr>
                <w:sz w:val="24"/>
                <w:szCs w:val="24"/>
              </w:rPr>
              <w:t>муниципальное казенное учрежд</w:t>
            </w:r>
            <w:r w:rsidRPr="008F481B">
              <w:rPr>
                <w:sz w:val="24"/>
                <w:szCs w:val="24"/>
              </w:rPr>
              <w:t>е</w:t>
            </w:r>
            <w:r w:rsidRPr="008F481B">
              <w:rPr>
                <w:sz w:val="24"/>
                <w:szCs w:val="24"/>
              </w:rPr>
              <w:t>ние «Управление капитального строительства по застройке Нижн</w:t>
            </w:r>
            <w:r w:rsidRPr="008F481B">
              <w:rPr>
                <w:sz w:val="24"/>
                <w:szCs w:val="24"/>
              </w:rPr>
              <w:t>е</w:t>
            </w:r>
            <w:r w:rsidRPr="008F481B">
              <w:rPr>
                <w:sz w:val="24"/>
                <w:szCs w:val="24"/>
              </w:rPr>
              <w:t>вартовского ра</w:t>
            </w:r>
            <w:r w:rsidRPr="008F481B">
              <w:rPr>
                <w:sz w:val="24"/>
                <w:szCs w:val="24"/>
              </w:rPr>
              <w:t>й</w:t>
            </w:r>
            <w:r w:rsidRPr="008F481B">
              <w:rPr>
                <w:sz w:val="24"/>
                <w:szCs w:val="24"/>
              </w:rPr>
              <w:t>она»</w:t>
            </w: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C1220F" w:rsidRDefault="000553F5" w:rsidP="00316BDC">
            <w:pPr>
              <w:jc w:val="center"/>
              <w:rPr>
                <w:sz w:val="24"/>
                <w:szCs w:val="24"/>
              </w:rPr>
            </w:pPr>
            <w:r w:rsidRPr="00C1220F">
              <w:rPr>
                <w:sz w:val="24"/>
                <w:szCs w:val="24"/>
              </w:rPr>
              <w:t>1973,372</w:t>
            </w:r>
          </w:p>
        </w:tc>
        <w:tc>
          <w:tcPr>
            <w:tcW w:w="1311" w:type="dxa"/>
          </w:tcPr>
          <w:p w:rsidR="000553F5" w:rsidRPr="00C1220F" w:rsidRDefault="000553F5" w:rsidP="00316BDC">
            <w:pPr>
              <w:jc w:val="center"/>
              <w:rPr>
                <w:sz w:val="24"/>
                <w:szCs w:val="24"/>
              </w:rPr>
            </w:pPr>
            <w:r w:rsidRPr="00C1220F">
              <w:rPr>
                <w:sz w:val="24"/>
                <w:szCs w:val="24"/>
              </w:rPr>
              <w:t>1973,372</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280"/>
          <w:jc w:val="center"/>
        </w:trPr>
        <w:tc>
          <w:tcPr>
            <w:tcW w:w="960" w:type="dxa"/>
            <w:vMerge w:val="restart"/>
          </w:tcPr>
          <w:p w:rsidR="000553F5" w:rsidRPr="008F481B" w:rsidRDefault="000553F5" w:rsidP="00316BDC">
            <w:pPr>
              <w:jc w:val="center"/>
              <w:rPr>
                <w:sz w:val="24"/>
                <w:szCs w:val="24"/>
              </w:rPr>
            </w:pPr>
          </w:p>
        </w:tc>
        <w:tc>
          <w:tcPr>
            <w:tcW w:w="2742" w:type="dxa"/>
            <w:vMerge w:val="restart"/>
          </w:tcPr>
          <w:p w:rsidR="000553F5" w:rsidRPr="008F481B" w:rsidRDefault="000553F5" w:rsidP="00316BDC">
            <w:pPr>
              <w:rPr>
                <w:sz w:val="24"/>
                <w:szCs w:val="24"/>
              </w:rPr>
            </w:pPr>
            <w:r w:rsidRPr="008F481B">
              <w:rPr>
                <w:sz w:val="24"/>
                <w:szCs w:val="24"/>
              </w:rPr>
              <w:t>Итого по задаче 5</w:t>
            </w:r>
          </w:p>
        </w:tc>
        <w:tc>
          <w:tcPr>
            <w:tcW w:w="2213" w:type="dxa"/>
            <w:vMerge w:val="restart"/>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8F481B" w:rsidRDefault="000553F5" w:rsidP="00316BDC">
            <w:pPr>
              <w:jc w:val="center"/>
              <w:rPr>
                <w:sz w:val="24"/>
                <w:szCs w:val="24"/>
              </w:rPr>
            </w:pPr>
            <w:r w:rsidRPr="008F481B">
              <w:rPr>
                <w:sz w:val="24"/>
                <w:szCs w:val="24"/>
              </w:rPr>
              <w:t>5</w:t>
            </w:r>
            <w:r>
              <w:rPr>
                <w:sz w:val="24"/>
                <w:szCs w:val="24"/>
              </w:rPr>
              <w:t>675</w:t>
            </w:r>
            <w:r w:rsidRPr="008F481B">
              <w:rPr>
                <w:sz w:val="24"/>
                <w:szCs w:val="24"/>
              </w:rPr>
              <w:t>,</w:t>
            </w:r>
            <w:r>
              <w:rPr>
                <w:sz w:val="24"/>
                <w:szCs w:val="24"/>
              </w:rPr>
              <w:t>195</w:t>
            </w:r>
          </w:p>
        </w:tc>
        <w:tc>
          <w:tcPr>
            <w:tcW w:w="1311" w:type="dxa"/>
          </w:tcPr>
          <w:p w:rsidR="000553F5" w:rsidRPr="008F481B" w:rsidRDefault="000553F5" w:rsidP="00316BDC">
            <w:pPr>
              <w:jc w:val="center"/>
              <w:rPr>
                <w:sz w:val="24"/>
                <w:szCs w:val="24"/>
              </w:rPr>
            </w:pPr>
            <w:r w:rsidRPr="008F481B">
              <w:rPr>
                <w:sz w:val="24"/>
                <w:szCs w:val="24"/>
              </w:rPr>
              <w:t>5</w:t>
            </w:r>
            <w:r>
              <w:rPr>
                <w:sz w:val="24"/>
                <w:szCs w:val="24"/>
              </w:rPr>
              <w:t>675</w:t>
            </w:r>
            <w:r w:rsidRPr="008F481B">
              <w:rPr>
                <w:sz w:val="24"/>
                <w:szCs w:val="24"/>
              </w:rPr>
              <w:t>,</w:t>
            </w:r>
            <w:r>
              <w:rPr>
                <w:sz w:val="24"/>
                <w:szCs w:val="24"/>
              </w:rPr>
              <w:t>195</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rPr>
                <w:sz w:val="24"/>
                <w:szCs w:val="24"/>
              </w:rPr>
            </w:pPr>
          </w:p>
        </w:tc>
        <w:tc>
          <w:tcPr>
            <w:tcW w:w="2213" w:type="dxa"/>
            <w:vMerge/>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8F481B" w:rsidRDefault="000553F5" w:rsidP="00316BDC">
            <w:pPr>
              <w:jc w:val="center"/>
              <w:rPr>
                <w:sz w:val="24"/>
                <w:szCs w:val="24"/>
              </w:rPr>
            </w:pPr>
            <w:r w:rsidRPr="008F481B">
              <w:rPr>
                <w:sz w:val="24"/>
                <w:szCs w:val="24"/>
              </w:rPr>
              <w:t>5</w:t>
            </w:r>
            <w:r>
              <w:rPr>
                <w:sz w:val="24"/>
                <w:szCs w:val="24"/>
              </w:rPr>
              <w:t>675</w:t>
            </w:r>
            <w:r w:rsidRPr="008F481B">
              <w:rPr>
                <w:sz w:val="24"/>
                <w:szCs w:val="24"/>
              </w:rPr>
              <w:t>,</w:t>
            </w:r>
            <w:r>
              <w:rPr>
                <w:sz w:val="24"/>
                <w:szCs w:val="24"/>
              </w:rPr>
              <w:t>195</w:t>
            </w:r>
          </w:p>
        </w:tc>
        <w:tc>
          <w:tcPr>
            <w:tcW w:w="1311" w:type="dxa"/>
          </w:tcPr>
          <w:p w:rsidR="000553F5" w:rsidRPr="008F481B" w:rsidRDefault="000553F5" w:rsidP="00316BDC">
            <w:pPr>
              <w:jc w:val="center"/>
              <w:rPr>
                <w:sz w:val="24"/>
                <w:szCs w:val="24"/>
              </w:rPr>
            </w:pPr>
            <w:r w:rsidRPr="008F481B">
              <w:rPr>
                <w:sz w:val="24"/>
                <w:szCs w:val="24"/>
              </w:rPr>
              <w:t>5</w:t>
            </w:r>
            <w:r>
              <w:rPr>
                <w:sz w:val="24"/>
                <w:szCs w:val="24"/>
              </w:rPr>
              <w:t>675</w:t>
            </w:r>
            <w:r w:rsidRPr="008F481B">
              <w:rPr>
                <w:sz w:val="24"/>
                <w:szCs w:val="24"/>
              </w:rPr>
              <w:t>,</w:t>
            </w:r>
            <w:r>
              <w:rPr>
                <w:sz w:val="24"/>
                <w:szCs w:val="24"/>
              </w:rPr>
              <w:t>195</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279"/>
          <w:jc w:val="center"/>
        </w:trPr>
        <w:tc>
          <w:tcPr>
            <w:tcW w:w="960" w:type="dxa"/>
            <w:vMerge w:val="restart"/>
          </w:tcPr>
          <w:p w:rsidR="000553F5" w:rsidRPr="008F481B" w:rsidRDefault="000553F5" w:rsidP="00316BDC">
            <w:pPr>
              <w:jc w:val="center"/>
              <w:rPr>
                <w:sz w:val="24"/>
                <w:szCs w:val="24"/>
              </w:rPr>
            </w:pPr>
          </w:p>
        </w:tc>
        <w:tc>
          <w:tcPr>
            <w:tcW w:w="2742" w:type="dxa"/>
            <w:vMerge w:val="restart"/>
          </w:tcPr>
          <w:p w:rsidR="000553F5" w:rsidRPr="008F481B" w:rsidRDefault="000553F5" w:rsidP="00316BDC">
            <w:pPr>
              <w:rPr>
                <w:sz w:val="24"/>
                <w:szCs w:val="24"/>
              </w:rPr>
            </w:pPr>
            <w:r w:rsidRPr="008F481B">
              <w:rPr>
                <w:sz w:val="24"/>
                <w:szCs w:val="24"/>
              </w:rPr>
              <w:t>Итого по муниципал</w:t>
            </w:r>
            <w:r w:rsidRPr="008F481B">
              <w:rPr>
                <w:sz w:val="24"/>
                <w:szCs w:val="24"/>
              </w:rPr>
              <w:t>ь</w:t>
            </w:r>
            <w:r w:rsidRPr="008F481B">
              <w:rPr>
                <w:sz w:val="24"/>
                <w:szCs w:val="24"/>
              </w:rPr>
              <w:t>ной программе</w:t>
            </w:r>
          </w:p>
        </w:tc>
        <w:tc>
          <w:tcPr>
            <w:tcW w:w="2213" w:type="dxa"/>
            <w:vMerge w:val="restart"/>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5B1280" w:rsidRDefault="000553F5" w:rsidP="00316BDC">
            <w:pPr>
              <w:jc w:val="center"/>
              <w:rPr>
                <w:sz w:val="24"/>
                <w:szCs w:val="24"/>
              </w:rPr>
            </w:pPr>
            <w:r w:rsidRPr="005B1280">
              <w:rPr>
                <w:sz w:val="24"/>
                <w:szCs w:val="24"/>
              </w:rPr>
              <w:t>12073,907</w:t>
            </w:r>
          </w:p>
        </w:tc>
        <w:tc>
          <w:tcPr>
            <w:tcW w:w="1311" w:type="dxa"/>
          </w:tcPr>
          <w:p w:rsidR="000553F5" w:rsidRPr="005B1280" w:rsidRDefault="000553F5" w:rsidP="00316BDC">
            <w:pPr>
              <w:jc w:val="center"/>
              <w:rPr>
                <w:sz w:val="24"/>
                <w:szCs w:val="24"/>
              </w:rPr>
            </w:pPr>
            <w:r w:rsidRPr="005B1280">
              <w:rPr>
                <w:sz w:val="24"/>
                <w:szCs w:val="24"/>
              </w:rPr>
              <w:t>6998,907</w:t>
            </w:r>
          </w:p>
        </w:tc>
        <w:tc>
          <w:tcPr>
            <w:tcW w:w="992"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1620,0</w:t>
            </w:r>
          </w:p>
        </w:tc>
        <w:tc>
          <w:tcPr>
            <w:tcW w:w="992" w:type="dxa"/>
          </w:tcPr>
          <w:p w:rsidR="000553F5" w:rsidRPr="008F481B" w:rsidRDefault="000553F5" w:rsidP="00316BDC">
            <w:pPr>
              <w:jc w:val="center"/>
              <w:rPr>
                <w:sz w:val="24"/>
                <w:szCs w:val="24"/>
              </w:rPr>
            </w:pPr>
            <w:r w:rsidRPr="008F481B">
              <w:rPr>
                <w:sz w:val="24"/>
                <w:szCs w:val="24"/>
              </w:rPr>
              <w:t>1655,0</w:t>
            </w:r>
          </w:p>
        </w:tc>
        <w:tc>
          <w:tcPr>
            <w:tcW w:w="993" w:type="dxa"/>
          </w:tcPr>
          <w:p w:rsidR="000553F5" w:rsidRPr="008F481B" w:rsidRDefault="000553F5" w:rsidP="00316BDC">
            <w:pPr>
              <w:jc w:val="center"/>
              <w:rPr>
                <w:sz w:val="24"/>
                <w:szCs w:val="24"/>
              </w:rPr>
            </w:pPr>
            <w:r w:rsidRPr="008F481B">
              <w:rPr>
                <w:sz w:val="24"/>
                <w:szCs w:val="24"/>
              </w:rPr>
              <w:t>1485,0</w:t>
            </w:r>
          </w:p>
        </w:tc>
      </w:tr>
      <w:tr w:rsidR="000553F5" w:rsidRPr="00670668" w:rsidTr="00316BDC">
        <w:trPr>
          <w:trHeight w:val="181"/>
          <w:jc w:val="center"/>
        </w:trPr>
        <w:tc>
          <w:tcPr>
            <w:tcW w:w="960" w:type="dxa"/>
            <w:vMerge/>
          </w:tcPr>
          <w:p w:rsidR="000553F5" w:rsidRPr="008F481B" w:rsidRDefault="000553F5" w:rsidP="00316BDC">
            <w:pPr>
              <w:jc w:val="center"/>
              <w:rPr>
                <w:sz w:val="24"/>
                <w:szCs w:val="24"/>
              </w:rPr>
            </w:pPr>
          </w:p>
        </w:tc>
        <w:tc>
          <w:tcPr>
            <w:tcW w:w="2742" w:type="dxa"/>
            <w:vMerge/>
          </w:tcPr>
          <w:p w:rsidR="000553F5" w:rsidRPr="008F481B" w:rsidRDefault="000553F5" w:rsidP="00316BDC">
            <w:pPr>
              <w:rPr>
                <w:sz w:val="24"/>
                <w:szCs w:val="24"/>
              </w:rPr>
            </w:pPr>
          </w:p>
        </w:tc>
        <w:tc>
          <w:tcPr>
            <w:tcW w:w="2213" w:type="dxa"/>
            <w:vMerge/>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5B1280" w:rsidRDefault="000553F5" w:rsidP="00316BDC">
            <w:pPr>
              <w:jc w:val="center"/>
              <w:rPr>
                <w:sz w:val="24"/>
                <w:szCs w:val="24"/>
              </w:rPr>
            </w:pPr>
            <w:r w:rsidRPr="005B1280">
              <w:rPr>
                <w:sz w:val="24"/>
                <w:szCs w:val="24"/>
              </w:rPr>
              <w:t>12073,907</w:t>
            </w:r>
          </w:p>
        </w:tc>
        <w:tc>
          <w:tcPr>
            <w:tcW w:w="1311" w:type="dxa"/>
          </w:tcPr>
          <w:p w:rsidR="000553F5" w:rsidRPr="005B1280" w:rsidRDefault="000553F5" w:rsidP="00316BDC">
            <w:pPr>
              <w:jc w:val="center"/>
              <w:rPr>
                <w:sz w:val="24"/>
                <w:szCs w:val="24"/>
              </w:rPr>
            </w:pPr>
            <w:r w:rsidRPr="005B1280">
              <w:rPr>
                <w:sz w:val="24"/>
                <w:szCs w:val="24"/>
              </w:rPr>
              <w:t>6998,907</w:t>
            </w:r>
          </w:p>
        </w:tc>
        <w:tc>
          <w:tcPr>
            <w:tcW w:w="992"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105</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1620,0</w:t>
            </w:r>
          </w:p>
        </w:tc>
        <w:tc>
          <w:tcPr>
            <w:tcW w:w="992" w:type="dxa"/>
          </w:tcPr>
          <w:p w:rsidR="000553F5" w:rsidRPr="008F481B" w:rsidRDefault="000553F5" w:rsidP="00316BDC">
            <w:pPr>
              <w:jc w:val="center"/>
              <w:rPr>
                <w:sz w:val="24"/>
                <w:szCs w:val="24"/>
              </w:rPr>
            </w:pPr>
            <w:r w:rsidRPr="008F481B">
              <w:rPr>
                <w:sz w:val="24"/>
                <w:szCs w:val="24"/>
              </w:rPr>
              <w:t>1655,0</w:t>
            </w:r>
          </w:p>
        </w:tc>
        <w:tc>
          <w:tcPr>
            <w:tcW w:w="993" w:type="dxa"/>
          </w:tcPr>
          <w:p w:rsidR="000553F5" w:rsidRPr="008F481B" w:rsidRDefault="000553F5" w:rsidP="00316BDC">
            <w:pPr>
              <w:jc w:val="center"/>
              <w:rPr>
                <w:sz w:val="24"/>
                <w:szCs w:val="24"/>
              </w:rPr>
            </w:pPr>
            <w:r w:rsidRPr="008F481B">
              <w:rPr>
                <w:sz w:val="24"/>
                <w:szCs w:val="24"/>
              </w:rPr>
              <w:t>1485,0</w:t>
            </w:r>
          </w:p>
        </w:tc>
      </w:tr>
      <w:tr w:rsidR="000553F5" w:rsidRPr="00670668" w:rsidTr="00316BDC">
        <w:trPr>
          <w:trHeight w:val="339"/>
          <w:jc w:val="center"/>
        </w:trPr>
        <w:tc>
          <w:tcPr>
            <w:tcW w:w="960" w:type="dxa"/>
            <w:vMerge w:val="restart"/>
          </w:tcPr>
          <w:p w:rsidR="000553F5" w:rsidRPr="008F481B" w:rsidRDefault="000553F5" w:rsidP="00316BDC">
            <w:pPr>
              <w:jc w:val="center"/>
              <w:rPr>
                <w:sz w:val="24"/>
                <w:szCs w:val="24"/>
              </w:rPr>
            </w:pPr>
          </w:p>
        </w:tc>
        <w:tc>
          <w:tcPr>
            <w:tcW w:w="4955" w:type="dxa"/>
            <w:gridSpan w:val="2"/>
          </w:tcPr>
          <w:p w:rsidR="000553F5" w:rsidRPr="008F481B" w:rsidRDefault="000553F5" w:rsidP="00316BDC">
            <w:pPr>
              <w:jc w:val="both"/>
              <w:rPr>
                <w:sz w:val="24"/>
                <w:szCs w:val="24"/>
              </w:rPr>
            </w:pPr>
            <w:r w:rsidRPr="008F481B">
              <w:rPr>
                <w:sz w:val="24"/>
                <w:szCs w:val="24"/>
              </w:rPr>
              <w:t>В том числе по исполнителям (соисполнит</w:t>
            </w:r>
            <w:r w:rsidRPr="008F481B">
              <w:rPr>
                <w:sz w:val="24"/>
                <w:szCs w:val="24"/>
              </w:rPr>
              <w:t>е</w:t>
            </w:r>
            <w:r w:rsidRPr="008F481B">
              <w:rPr>
                <w:sz w:val="24"/>
                <w:szCs w:val="24"/>
              </w:rPr>
              <w:t>лям):</w:t>
            </w:r>
          </w:p>
        </w:tc>
        <w:tc>
          <w:tcPr>
            <w:tcW w:w="1134" w:type="dxa"/>
          </w:tcPr>
          <w:p w:rsidR="000553F5" w:rsidRPr="008F481B" w:rsidRDefault="000553F5" w:rsidP="00316BDC">
            <w:pPr>
              <w:jc w:val="center"/>
              <w:rPr>
                <w:sz w:val="24"/>
                <w:szCs w:val="24"/>
              </w:rPr>
            </w:pPr>
          </w:p>
        </w:tc>
        <w:tc>
          <w:tcPr>
            <w:tcW w:w="1276" w:type="dxa"/>
          </w:tcPr>
          <w:p w:rsidR="000553F5" w:rsidRPr="005B1280" w:rsidRDefault="000553F5" w:rsidP="00316BDC">
            <w:pPr>
              <w:jc w:val="center"/>
              <w:rPr>
                <w:sz w:val="24"/>
                <w:szCs w:val="24"/>
              </w:rPr>
            </w:pPr>
          </w:p>
        </w:tc>
        <w:tc>
          <w:tcPr>
            <w:tcW w:w="1311" w:type="dxa"/>
          </w:tcPr>
          <w:p w:rsidR="000553F5" w:rsidRPr="005B1280" w:rsidRDefault="000553F5" w:rsidP="00316BDC">
            <w:pPr>
              <w:jc w:val="center"/>
              <w:rPr>
                <w:sz w:val="24"/>
                <w:szCs w:val="24"/>
              </w:rPr>
            </w:pPr>
          </w:p>
        </w:tc>
        <w:tc>
          <w:tcPr>
            <w:tcW w:w="992" w:type="dxa"/>
          </w:tcPr>
          <w:p w:rsidR="000553F5" w:rsidRPr="008F481B" w:rsidRDefault="000553F5" w:rsidP="00316BDC">
            <w:pPr>
              <w:jc w:val="center"/>
              <w:rPr>
                <w:sz w:val="24"/>
                <w:szCs w:val="24"/>
              </w:rPr>
            </w:pPr>
          </w:p>
        </w:tc>
        <w:tc>
          <w:tcPr>
            <w:tcW w:w="993" w:type="dxa"/>
          </w:tcPr>
          <w:p w:rsidR="000553F5" w:rsidRPr="008F481B" w:rsidRDefault="000553F5" w:rsidP="00316BDC">
            <w:pPr>
              <w:jc w:val="center"/>
              <w:rPr>
                <w:sz w:val="24"/>
                <w:szCs w:val="24"/>
              </w:rPr>
            </w:pPr>
          </w:p>
        </w:tc>
        <w:tc>
          <w:tcPr>
            <w:tcW w:w="992" w:type="dxa"/>
          </w:tcPr>
          <w:p w:rsidR="000553F5" w:rsidRPr="008F481B" w:rsidRDefault="000553F5" w:rsidP="00316BDC">
            <w:pPr>
              <w:jc w:val="center"/>
              <w:rPr>
                <w:sz w:val="24"/>
                <w:szCs w:val="24"/>
              </w:rPr>
            </w:pPr>
          </w:p>
        </w:tc>
        <w:tc>
          <w:tcPr>
            <w:tcW w:w="992" w:type="dxa"/>
          </w:tcPr>
          <w:p w:rsidR="000553F5" w:rsidRPr="008F481B" w:rsidRDefault="000553F5" w:rsidP="00316BDC">
            <w:pPr>
              <w:jc w:val="center"/>
              <w:rPr>
                <w:sz w:val="24"/>
                <w:szCs w:val="24"/>
              </w:rPr>
            </w:pPr>
          </w:p>
        </w:tc>
        <w:tc>
          <w:tcPr>
            <w:tcW w:w="992" w:type="dxa"/>
          </w:tcPr>
          <w:p w:rsidR="000553F5" w:rsidRPr="008F481B" w:rsidRDefault="000553F5" w:rsidP="00316BDC">
            <w:pPr>
              <w:jc w:val="center"/>
              <w:rPr>
                <w:sz w:val="24"/>
                <w:szCs w:val="24"/>
              </w:rPr>
            </w:pPr>
          </w:p>
        </w:tc>
        <w:tc>
          <w:tcPr>
            <w:tcW w:w="993" w:type="dxa"/>
          </w:tcPr>
          <w:p w:rsidR="000553F5" w:rsidRPr="008F481B" w:rsidRDefault="000553F5" w:rsidP="00316BDC">
            <w:pPr>
              <w:jc w:val="center"/>
              <w:rPr>
                <w:sz w:val="24"/>
                <w:szCs w:val="24"/>
              </w:rPr>
            </w:pP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val="restart"/>
          </w:tcPr>
          <w:p w:rsidR="000553F5" w:rsidRPr="008F481B" w:rsidRDefault="000553F5" w:rsidP="00316BDC">
            <w:pPr>
              <w:jc w:val="both"/>
              <w:rPr>
                <w:sz w:val="24"/>
                <w:szCs w:val="24"/>
              </w:rPr>
            </w:pPr>
            <w:r w:rsidRPr="008F481B">
              <w:rPr>
                <w:sz w:val="24"/>
                <w:szCs w:val="24"/>
              </w:rPr>
              <w:t>управление экологии и природопользования администрации района</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5B1280" w:rsidRDefault="000553F5" w:rsidP="00316BDC">
            <w:pPr>
              <w:jc w:val="center"/>
              <w:rPr>
                <w:sz w:val="24"/>
                <w:szCs w:val="24"/>
              </w:rPr>
            </w:pPr>
            <w:r w:rsidRPr="005B1280">
              <w:rPr>
                <w:sz w:val="24"/>
                <w:szCs w:val="24"/>
              </w:rPr>
              <w:t>2165,0</w:t>
            </w:r>
          </w:p>
        </w:tc>
        <w:tc>
          <w:tcPr>
            <w:tcW w:w="1311" w:type="dxa"/>
          </w:tcPr>
          <w:p w:rsidR="000553F5" w:rsidRPr="005B1280" w:rsidRDefault="000553F5" w:rsidP="00316BDC">
            <w:pPr>
              <w:jc w:val="center"/>
              <w:rPr>
                <w:sz w:val="24"/>
                <w:szCs w:val="24"/>
              </w:rPr>
            </w:pPr>
            <w:r w:rsidRPr="005B1280">
              <w:rPr>
                <w:sz w:val="24"/>
                <w:szCs w:val="24"/>
              </w:rPr>
              <w:t>411,0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568</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593</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593</w:t>
            </w:r>
            <w:r w:rsidRPr="008F481B">
              <w:rPr>
                <w:sz w:val="24"/>
                <w:szCs w:val="24"/>
              </w:rPr>
              <w:t>,0</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tcPr>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5B1280" w:rsidRDefault="000553F5" w:rsidP="00316BDC">
            <w:pPr>
              <w:jc w:val="center"/>
              <w:rPr>
                <w:sz w:val="24"/>
                <w:szCs w:val="24"/>
              </w:rPr>
            </w:pPr>
            <w:r w:rsidRPr="005B1280">
              <w:rPr>
                <w:sz w:val="24"/>
                <w:szCs w:val="24"/>
              </w:rPr>
              <w:t>2165,0</w:t>
            </w:r>
          </w:p>
        </w:tc>
        <w:tc>
          <w:tcPr>
            <w:tcW w:w="1311" w:type="dxa"/>
          </w:tcPr>
          <w:p w:rsidR="000553F5" w:rsidRPr="005B1280" w:rsidRDefault="000553F5" w:rsidP="00316BDC">
            <w:pPr>
              <w:jc w:val="center"/>
              <w:rPr>
                <w:sz w:val="24"/>
                <w:szCs w:val="24"/>
              </w:rPr>
            </w:pPr>
            <w:r w:rsidRPr="005B1280">
              <w:rPr>
                <w:sz w:val="24"/>
                <w:szCs w:val="24"/>
              </w:rPr>
              <w:t>411,0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568</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593</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593</w:t>
            </w:r>
            <w:r w:rsidRPr="008F481B">
              <w:rPr>
                <w:sz w:val="24"/>
                <w:szCs w:val="24"/>
              </w:rPr>
              <w:t>,0</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val="restart"/>
          </w:tcPr>
          <w:p w:rsidR="000553F5" w:rsidRPr="008F481B" w:rsidRDefault="000553F5" w:rsidP="00316BDC">
            <w:pPr>
              <w:jc w:val="both"/>
              <w:rPr>
                <w:sz w:val="24"/>
                <w:szCs w:val="24"/>
              </w:rPr>
            </w:pPr>
            <w:r w:rsidRPr="008F481B">
              <w:rPr>
                <w:sz w:val="24"/>
                <w:szCs w:val="24"/>
              </w:rPr>
              <w:t>управление культуры администрации района</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5B1280" w:rsidRDefault="000553F5" w:rsidP="00316BDC">
            <w:pPr>
              <w:jc w:val="center"/>
              <w:rPr>
                <w:sz w:val="24"/>
                <w:szCs w:val="24"/>
              </w:rPr>
            </w:pPr>
            <w:r w:rsidRPr="005B1280">
              <w:rPr>
                <w:sz w:val="24"/>
                <w:szCs w:val="24"/>
              </w:rPr>
              <w:t>1735,0</w:t>
            </w:r>
          </w:p>
        </w:tc>
        <w:tc>
          <w:tcPr>
            <w:tcW w:w="1311" w:type="dxa"/>
          </w:tcPr>
          <w:p w:rsidR="000553F5" w:rsidRPr="005B1280" w:rsidRDefault="000553F5" w:rsidP="00316BDC">
            <w:pPr>
              <w:jc w:val="center"/>
              <w:rPr>
                <w:sz w:val="24"/>
                <w:szCs w:val="24"/>
              </w:rPr>
            </w:pPr>
            <w:r w:rsidRPr="005B1280">
              <w:rPr>
                <w:sz w:val="24"/>
                <w:szCs w:val="24"/>
              </w:rPr>
              <w:t>355,0</w:t>
            </w:r>
          </w:p>
        </w:tc>
        <w:tc>
          <w:tcPr>
            <w:tcW w:w="992" w:type="dxa"/>
          </w:tcPr>
          <w:p w:rsidR="000553F5" w:rsidRPr="008F481B" w:rsidRDefault="000553F5" w:rsidP="00316BDC">
            <w:pPr>
              <w:jc w:val="center"/>
              <w:rPr>
                <w:sz w:val="24"/>
                <w:szCs w:val="24"/>
              </w:rPr>
            </w:pPr>
            <w:r>
              <w:rPr>
                <w:sz w:val="24"/>
                <w:szCs w:val="24"/>
              </w:rPr>
              <w:t>30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30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30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4</w:t>
            </w:r>
            <w:r>
              <w:rPr>
                <w:sz w:val="24"/>
                <w:szCs w:val="24"/>
              </w:rPr>
              <w:t>80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4</w:t>
            </w:r>
            <w:r>
              <w:rPr>
                <w:sz w:val="24"/>
                <w:szCs w:val="24"/>
              </w:rPr>
              <w:t>90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320</w:t>
            </w:r>
            <w:r w:rsidRPr="008F481B">
              <w:rPr>
                <w:sz w:val="24"/>
                <w:szCs w:val="24"/>
              </w:rPr>
              <w:t>,0</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tcPr>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5B1280" w:rsidRDefault="000553F5" w:rsidP="00316BDC">
            <w:pPr>
              <w:jc w:val="center"/>
              <w:rPr>
                <w:sz w:val="24"/>
                <w:szCs w:val="24"/>
              </w:rPr>
            </w:pPr>
            <w:r w:rsidRPr="005B1280">
              <w:rPr>
                <w:sz w:val="24"/>
                <w:szCs w:val="24"/>
              </w:rPr>
              <w:t>1735,0</w:t>
            </w:r>
          </w:p>
        </w:tc>
        <w:tc>
          <w:tcPr>
            <w:tcW w:w="1311" w:type="dxa"/>
          </w:tcPr>
          <w:p w:rsidR="000553F5" w:rsidRPr="005B1280" w:rsidRDefault="000553F5" w:rsidP="00316BDC">
            <w:pPr>
              <w:jc w:val="center"/>
              <w:rPr>
                <w:sz w:val="24"/>
                <w:szCs w:val="24"/>
              </w:rPr>
            </w:pPr>
            <w:r w:rsidRPr="005B1280">
              <w:rPr>
                <w:sz w:val="24"/>
                <w:szCs w:val="24"/>
              </w:rPr>
              <w:t>355,0</w:t>
            </w:r>
          </w:p>
        </w:tc>
        <w:tc>
          <w:tcPr>
            <w:tcW w:w="992" w:type="dxa"/>
          </w:tcPr>
          <w:p w:rsidR="000553F5" w:rsidRPr="008F481B" w:rsidRDefault="000553F5" w:rsidP="00316BDC">
            <w:pPr>
              <w:jc w:val="center"/>
              <w:rPr>
                <w:sz w:val="24"/>
                <w:szCs w:val="24"/>
              </w:rPr>
            </w:pPr>
            <w:r>
              <w:rPr>
                <w:sz w:val="24"/>
                <w:szCs w:val="24"/>
              </w:rPr>
              <w:t>30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30</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30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4</w:t>
            </w:r>
            <w:r>
              <w:rPr>
                <w:sz w:val="24"/>
                <w:szCs w:val="24"/>
              </w:rPr>
              <w:t>80</w:t>
            </w:r>
            <w:r w:rsidRPr="008F481B">
              <w:rPr>
                <w:sz w:val="24"/>
                <w:szCs w:val="24"/>
              </w:rPr>
              <w:t>,0</w:t>
            </w:r>
          </w:p>
        </w:tc>
        <w:tc>
          <w:tcPr>
            <w:tcW w:w="992" w:type="dxa"/>
          </w:tcPr>
          <w:p w:rsidR="000553F5" w:rsidRPr="008F481B" w:rsidRDefault="000553F5" w:rsidP="00316BDC">
            <w:pPr>
              <w:jc w:val="center"/>
              <w:rPr>
                <w:sz w:val="24"/>
                <w:szCs w:val="24"/>
              </w:rPr>
            </w:pPr>
            <w:r w:rsidRPr="008F481B">
              <w:rPr>
                <w:sz w:val="24"/>
                <w:szCs w:val="24"/>
              </w:rPr>
              <w:t>4</w:t>
            </w:r>
            <w:r>
              <w:rPr>
                <w:sz w:val="24"/>
                <w:szCs w:val="24"/>
              </w:rPr>
              <w:t>90</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320</w:t>
            </w:r>
            <w:r w:rsidRPr="008F481B">
              <w:rPr>
                <w:sz w:val="24"/>
                <w:szCs w:val="24"/>
              </w:rPr>
              <w:t>,0</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val="restart"/>
          </w:tcPr>
          <w:p w:rsidR="000553F5" w:rsidRPr="008F481B" w:rsidRDefault="000553F5" w:rsidP="00316BDC">
            <w:pPr>
              <w:jc w:val="both"/>
              <w:rPr>
                <w:sz w:val="24"/>
                <w:szCs w:val="24"/>
              </w:rPr>
            </w:pPr>
            <w:r w:rsidRPr="008F481B">
              <w:rPr>
                <w:sz w:val="24"/>
                <w:szCs w:val="24"/>
              </w:rPr>
              <w:t>управление образования и молодежной пол</w:t>
            </w:r>
            <w:r w:rsidRPr="008F481B">
              <w:rPr>
                <w:sz w:val="24"/>
                <w:szCs w:val="24"/>
              </w:rPr>
              <w:t>и</w:t>
            </w:r>
            <w:r w:rsidRPr="008F481B">
              <w:rPr>
                <w:sz w:val="24"/>
                <w:szCs w:val="24"/>
              </w:rPr>
              <w:t>тики администрации района</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5B1280" w:rsidRDefault="000553F5" w:rsidP="00316BDC">
            <w:pPr>
              <w:jc w:val="center"/>
              <w:rPr>
                <w:sz w:val="24"/>
                <w:szCs w:val="24"/>
              </w:rPr>
            </w:pPr>
            <w:r w:rsidRPr="005B1280">
              <w:rPr>
                <w:sz w:val="24"/>
                <w:szCs w:val="24"/>
              </w:rPr>
              <w:t>2438,712</w:t>
            </w:r>
          </w:p>
        </w:tc>
        <w:tc>
          <w:tcPr>
            <w:tcW w:w="1311" w:type="dxa"/>
          </w:tcPr>
          <w:p w:rsidR="000553F5" w:rsidRPr="005B1280" w:rsidRDefault="000553F5" w:rsidP="00316BDC">
            <w:pPr>
              <w:jc w:val="center"/>
              <w:rPr>
                <w:sz w:val="24"/>
                <w:szCs w:val="24"/>
              </w:rPr>
            </w:pPr>
            <w:r w:rsidRPr="005B1280">
              <w:rPr>
                <w:sz w:val="24"/>
                <w:szCs w:val="24"/>
              </w:rPr>
              <w:t>497,712</w:t>
            </w:r>
          </w:p>
        </w:tc>
        <w:tc>
          <w:tcPr>
            <w:tcW w:w="992" w:type="dxa"/>
          </w:tcPr>
          <w:p w:rsidR="000553F5" w:rsidRPr="008F481B" w:rsidRDefault="000553F5" w:rsidP="00316BDC">
            <w:pPr>
              <w:jc w:val="center"/>
              <w:rPr>
                <w:sz w:val="24"/>
                <w:szCs w:val="24"/>
              </w:rPr>
            </w:pPr>
            <w:r>
              <w:rPr>
                <w:sz w:val="24"/>
                <w:szCs w:val="24"/>
              </w:rPr>
              <w:t>75</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75</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75</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572</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572</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572</w:t>
            </w:r>
            <w:r w:rsidRPr="008F481B">
              <w:rPr>
                <w:sz w:val="24"/>
                <w:szCs w:val="24"/>
              </w:rPr>
              <w:t>,0</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tcPr>
          <w:p w:rsidR="000553F5" w:rsidRPr="008F481B" w:rsidRDefault="000553F5" w:rsidP="00316BDC">
            <w:pPr>
              <w:jc w:val="both"/>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5B1280" w:rsidRDefault="000553F5" w:rsidP="00316BDC">
            <w:pPr>
              <w:jc w:val="center"/>
              <w:rPr>
                <w:sz w:val="24"/>
                <w:szCs w:val="24"/>
              </w:rPr>
            </w:pPr>
            <w:r w:rsidRPr="005B1280">
              <w:rPr>
                <w:sz w:val="24"/>
                <w:szCs w:val="24"/>
              </w:rPr>
              <w:t>2438,712</w:t>
            </w:r>
          </w:p>
        </w:tc>
        <w:tc>
          <w:tcPr>
            <w:tcW w:w="1311" w:type="dxa"/>
          </w:tcPr>
          <w:p w:rsidR="000553F5" w:rsidRPr="005B1280" w:rsidRDefault="000553F5" w:rsidP="00316BDC">
            <w:pPr>
              <w:jc w:val="center"/>
              <w:rPr>
                <w:sz w:val="24"/>
                <w:szCs w:val="24"/>
              </w:rPr>
            </w:pPr>
            <w:r w:rsidRPr="005B1280">
              <w:rPr>
                <w:sz w:val="24"/>
                <w:szCs w:val="24"/>
              </w:rPr>
              <w:t>497,712</w:t>
            </w:r>
          </w:p>
        </w:tc>
        <w:tc>
          <w:tcPr>
            <w:tcW w:w="992" w:type="dxa"/>
          </w:tcPr>
          <w:p w:rsidR="000553F5" w:rsidRPr="008F481B" w:rsidRDefault="000553F5" w:rsidP="00316BDC">
            <w:pPr>
              <w:jc w:val="center"/>
              <w:rPr>
                <w:sz w:val="24"/>
                <w:szCs w:val="24"/>
              </w:rPr>
            </w:pPr>
            <w:r>
              <w:rPr>
                <w:sz w:val="24"/>
                <w:szCs w:val="24"/>
              </w:rPr>
              <w:t>75</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75</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75</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572</w:t>
            </w:r>
            <w:r w:rsidRPr="008F481B">
              <w:rPr>
                <w:sz w:val="24"/>
                <w:szCs w:val="24"/>
              </w:rPr>
              <w:t>,0</w:t>
            </w:r>
          </w:p>
        </w:tc>
        <w:tc>
          <w:tcPr>
            <w:tcW w:w="992" w:type="dxa"/>
          </w:tcPr>
          <w:p w:rsidR="000553F5" w:rsidRPr="008F481B" w:rsidRDefault="000553F5" w:rsidP="00316BDC">
            <w:pPr>
              <w:jc w:val="center"/>
              <w:rPr>
                <w:sz w:val="24"/>
                <w:szCs w:val="24"/>
              </w:rPr>
            </w:pPr>
            <w:r>
              <w:rPr>
                <w:sz w:val="24"/>
                <w:szCs w:val="24"/>
              </w:rPr>
              <w:t>572</w:t>
            </w:r>
            <w:r w:rsidRPr="008F481B">
              <w:rPr>
                <w:sz w:val="24"/>
                <w:szCs w:val="24"/>
              </w:rPr>
              <w:t>,0</w:t>
            </w:r>
          </w:p>
        </w:tc>
        <w:tc>
          <w:tcPr>
            <w:tcW w:w="993" w:type="dxa"/>
          </w:tcPr>
          <w:p w:rsidR="000553F5" w:rsidRPr="008F481B" w:rsidRDefault="000553F5" w:rsidP="00316BDC">
            <w:pPr>
              <w:jc w:val="center"/>
              <w:rPr>
                <w:sz w:val="24"/>
                <w:szCs w:val="24"/>
              </w:rPr>
            </w:pPr>
            <w:r>
              <w:rPr>
                <w:sz w:val="24"/>
                <w:szCs w:val="24"/>
              </w:rPr>
              <w:t>572</w:t>
            </w:r>
            <w:r w:rsidRPr="008F481B">
              <w:rPr>
                <w:sz w:val="24"/>
                <w:szCs w:val="24"/>
              </w:rPr>
              <w:t>,0</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val="restart"/>
          </w:tcPr>
          <w:p w:rsidR="000553F5" w:rsidRPr="008F481B" w:rsidRDefault="000553F5" w:rsidP="00316BDC">
            <w:pPr>
              <w:jc w:val="both"/>
              <w:rPr>
                <w:sz w:val="24"/>
                <w:szCs w:val="24"/>
              </w:rPr>
            </w:pPr>
            <w:r w:rsidRPr="008F481B">
              <w:rPr>
                <w:sz w:val="24"/>
                <w:szCs w:val="24"/>
              </w:rPr>
              <w:t>муниципальное казенное учреждение «Управление капитального строительства по застройке Нижневартовского района»</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5B1280" w:rsidRDefault="000553F5" w:rsidP="00316BDC">
            <w:pPr>
              <w:jc w:val="center"/>
              <w:rPr>
                <w:sz w:val="24"/>
                <w:szCs w:val="24"/>
              </w:rPr>
            </w:pPr>
            <w:r w:rsidRPr="005B1280">
              <w:rPr>
                <w:sz w:val="24"/>
                <w:szCs w:val="24"/>
              </w:rPr>
              <w:t>5675,195</w:t>
            </w:r>
          </w:p>
        </w:tc>
        <w:tc>
          <w:tcPr>
            <w:tcW w:w="1311" w:type="dxa"/>
          </w:tcPr>
          <w:p w:rsidR="000553F5" w:rsidRPr="005B1280" w:rsidRDefault="000553F5" w:rsidP="00316BDC">
            <w:pPr>
              <w:jc w:val="center"/>
              <w:rPr>
                <w:sz w:val="24"/>
                <w:szCs w:val="24"/>
              </w:rPr>
            </w:pPr>
            <w:r w:rsidRPr="005B1280">
              <w:rPr>
                <w:sz w:val="24"/>
                <w:szCs w:val="24"/>
              </w:rPr>
              <w:t>5675,195</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tcPr>
          <w:p w:rsidR="000553F5" w:rsidRPr="008F481B"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5B1280" w:rsidRDefault="000553F5" w:rsidP="00316BDC">
            <w:pPr>
              <w:jc w:val="center"/>
              <w:rPr>
                <w:sz w:val="24"/>
                <w:szCs w:val="24"/>
              </w:rPr>
            </w:pPr>
            <w:r w:rsidRPr="005B1280">
              <w:rPr>
                <w:sz w:val="24"/>
                <w:szCs w:val="24"/>
              </w:rPr>
              <w:t>5675,195</w:t>
            </w:r>
          </w:p>
        </w:tc>
        <w:tc>
          <w:tcPr>
            <w:tcW w:w="1311" w:type="dxa"/>
          </w:tcPr>
          <w:p w:rsidR="000553F5" w:rsidRPr="005B1280" w:rsidRDefault="000553F5" w:rsidP="00316BDC">
            <w:pPr>
              <w:jc w:val="center"/>
              <w:rPr>
                <w:sz w:val="24"/>
                <w:szCs w:val="24"/>
              </w:rPr>
            </w:pPr>
            <w:r w:rsidRPr="005B1280">
              <w:rPr>
                <w:sz w:val="24"/>
                <w:szCs w:val="24"/>
              </w:rPr>
              <w:t>5675,195</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val="restart"/>
          </w:tcPr>
          <w:p w:rsidR="000553F5" w:rsidRPr="00C56183" w:rsidRDefault="000553F5" w:rsidP="00316BDC">
            <w:pPr>
              <w:rPr>
                <w:sz w:val="24"/>
                <w:szCs w:val="24"/>
              </w:rPr>
            </w:pPr>
            <w:r w:rsidRPr="00C56183">
              <w:rPr>
                <w:sz w:val="24"/>
                <w:szCs w:val="24"/>
              </w:rPr>
              <w:t>администрация городского поселения Нов</w:t>
            </w:r>
            <w:r w:rsidRPr="00C56183">
              <w:rPr>
                <w:sz w:val="24"/>
                <w:szCs w:val="24"/>
              </w:rPr>
              <w:t>о</w:t>
            </w:r>
            <w:r w:rsidRPr="00C56183">
              <w:rPr>
                <w:sz w:val="24"/>
                <w:szCs w:val="24"/>
              </w:rPr>
              <w:t>аганск (муниципальное казенное учреждение «Этнографический парк музей с. Варьеган»)</w:t>
            </w:r>
          </w:p>
        </w:tc>
        <w:tc>
          <w:tcPr>
            <w:tcW w:w="1134" w:type="dxa"/>
          </w:tcPr>
          <w:p w:rsidR="000553F5" w:rsidRPr="008F481B" w:rsidRDefault="000553F5" w:rsidP="00316BDC">
            <w:pPr>
              <w:jc w:val="center"/>
              <w:rPr>
                <w:sz w:val="24"/>
                <w:szCs w:val="24"/>
              </w:rPr>
            </w:pPr>
            <w:r w:rsidRPr="008F481B">
              <w:rPr>
                <w:sz w:val="24"/>
                <w:szCs w:val="24"/>
              </w:rPr>
              <w:t>всего</w:t>
            </w:r>
          </w:p>
        </w:tc>
        <w:tc>
          <w:tcPr>
            <w:tcW w:w="1276" w:type="dxa"/>
          </w:tcPr>
          <w:p w:rsidR="000553F5" w:rsidRPr="00D95E21" w:rsidRDefault="000553F5" w:rsidP="00316BDC">
            <w:pPr>
              <w:jc w:val="center"/>
              <w:rPr>
                <w:sz w:val="24"/>
                <w:szCs w:val="24"/>
              </w:rPr>
            </w:pPr>
            <w:r w:rsidRPr="00D95E21">
              <w:rPr>
                <w:sz w:val="24"/>
                <w:szCs w:val="24"/>
              </w:rPr>
              <w:t>60,0</w:t>
            </w:r>
          </w:p>
        </w:tc>
        <w:tc>
          <w:tcPr>
            <w:tcW w:w="1311" w:type="dxa"/>
          </w:tcPr>
          <w:p w:rsidR="000553F5" w:rsidRPr="00D95E21" w:rsidRDefault="000553F5" w:rsidP="00316BDC">
            <w:pPr>
              <w:jc w:val="center"/>
              <w:rPr>
                <w:sz w:val="24"/>
                <w:szCs w:val="24"/>
              </w:rPr>
            </w:pPr>
            <w:r w:rsidRPr="00D95E21">
              <w:rPr>
                <w:sz w:val="24"/>
                <w:szCs w:val="24"/>
              </w:rPr>
              <w:t>60,0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r w:rsidR="000553F5" w:rsidRPr="00670668" w:rsidTr="00316BDC">
        <w:trPr>
          <w:trHeight w:val="181"/>
          <w:jc w:val="center"/>
        </w:trPr>
        <w:tc>
          <w:tcPr>
            <w:tcW w:w="960" w:type="dxa"/>
            <w:vMerge/>
          </w:tcPr>
          <w:p w:rsidR="000553F5" w:rsidRPr="008F481B" w:rsidRDefault="000553F5" w:rsidP="00316BDC">
            <w:pPr>
              <w:rPr>
                <w:sz w:val="24"/>
                <w:szCs w:val="24"/>
              </w:rPr>
            </w:pPr>
          </w:p>
        </w:tc>
        <w:tc>
          <w:tcPr>
            <w:tcW w:w="4955" w:type="dxa"/>
            <w:gridSpan w:val="2"/>
            <w:vMerge/>
          </w:tcPr>
          <w:p w:rsidR="000553F5" w:rsidRDefault="000553F5" w:rsidP="00316BDC">
            <w:pPr>
              <w:rPr>
                <w:sz w:val="24"/>
                <w:szCs w:val="24"/>
              </w:rPr>
            </w:pPr>
          </w:p>
        </w:tc>
        <w:tc>
          <w:tcPr>
            <w:tcW w:w="1134" w:type="dxa"/>
          </w:tcPr>
          <w:p w:rsidR="000553F5" w:rsidRPr="008F481B" w:rsidRDefault="000553F5" w:rsidP="00316BDC">
            <w:pPr>
              <w:jc w:val="center"/>
              <w:rPr>
                <w:sz w:val="24"/>
                <w:szCs w:val="24"/>
              </w:rPr>
            </w:pPr>
            <w:r w:rsidRPr="008F481B">
              <w:rPr>
                <w:sz w:val="24"/>
                <w:szCs w:val="24"/>
              </w:rPr>
              <w:t>бюджет района</w:t>
            </w:r>
          </w:p>
        </w:tc>
        <w:tc>
          <w:tcPr>
            <w:tcW w:w="1276" w:type="dxa"/>
          </w:tcPr>
          <w:p w:rsidR="000553F5" w:rsidRPr="00D95E21" w:rsidRDefault="000553F5" w:rsidP="00316BDC">
            <w:pPr>
              <w:jc w:val="center"/>
              <w:rPr>
                <w:sz w:val="24"/>
                <w:szCs w:val="24"/>
              </w:rPr>
            </w:pPr>
            <w:r w:rsidRPr="00D95E21">
              <w:rPr>
                <w:sz w:val="24"/>
                <w:szCs w:val="24"/>
              </w:rPr>
              <w:t>60,0</w:t>
            </w:r>
          </w:p>
        </w:tc>
        <w:tc>
          <w:tcPr>
            <w:tcW w:w="1311" w:type="dxa"/>
          </w:tcPr>
          <w:p w:rsidR="000553F5" w:rsidRPr="00D95E21" w:rsidRDefault="000553F5" w:rsidP="00316BDC">
            <w:pPr>
              <w:jc w:val="center"/>
              <w:rPr>
                <w:sz w:val="24"/>
                <w:szCs w:val="24"/>
              </w:rPr>
            </w:pPr>
            <w:r w:rsidRPr="00D95E21">
              <w:rPr>
                <w:sz w:val="24"/>
                <w:szCs w:val="24"/>
              </w:rPr>
              <w:t>60,0</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2" w:type="dxa"/>
          </w:tcPr>
          <w:p w:rsidR="000553F5" w:rsidRPr="008F481B" w:rsidRDefault="000553F5" w:rsidP="00316BDC">
            <w:pPr>
              <w:jc w:val="center"/>
              <w:rPr>
                <w:sz w:val="24"/>
                <w:szCs w:val="24"/>
              </w:rPr>
            </w:pPr>
            <w:r w:rsidRPr="008F481B">
              <w:rPr>
                <w:sz w:val="24"/>
                <w:szCs w:val="24"/>
              </w:rPr>
              <w:t>-</w:t>
            </w:r>
          </w:p>
        </w:tc>
        <w:tc>
          <w:tcPr>
            <w:tcW w:w="993" w:type="dxa"/>
          </w:tcPr>
          <w:p w:rsidR="000553F5" w:rsidRPr="008F481B" w:rsidRDefault="000553F5" w:rsidP="00316BDC">
            <w:pPr>
              <w:jc w:val="center"/>
              <w:rPr>
                <w:sz w:val="24"/>
                <w:szCs w:val="24"/>
              </w:rPr>
            </w:pPr>
            <w:r w:rsidRPr="008F481B">
              <w:rPr>
                <w:sz w:val="24"/>
                <w:szCs w:val="24"/>
              </w:rPr>
              <w:t>-</w:t>
            </w:r>
          </w:p>
        </w:tc>
      </w:tr>
    </w:tbl>
    <w:p w:rsidR="000553F5" w:rsidRPr="00670668" w:rsidRDefault="000553F5" w:rsidP="00615403">
      <w:pPr>
        <w:jc w:val="right"/>
      </w:pPr>
      <w:r>
        <w:t>.».</w:t>
      </w:r>
    </w:p>
    <w:sectPr w:rsidR="000553F5" w:rsidRPr="00670668" w:rsidSect="000553F5">
      <w:headerReference w:type="default" r:id="rId10"/>
      <w:pgSz w:w="16838" w:h="11906" w:orient="landscape" w:code="9"/>
      <w:pgMar w:top="1701" w:right="1134" w:bottom="567"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062" w:rsidRDefault="006E4062">
      <w:r>
        <w:separator/>
      </w:r>
    </w:p>
  </w:endnote>
  <w:endnote w:type="continuationSeparator" w:id="1">
    <w:p w:rsidR="006E4062" w:rsidRDefault="006E40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062" w:rsidRDefault="006E4062">
      <w:r>
        <w:separator/>
      </w:r>
    </w:p>
  </w:footnote>
  <w:footnote w:type="continuationSeparator" w:id="1">
    <w:p w:rsidR="006E4062" w:rsidRDefault="006E40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BDC" w:rsidRDefault="00E06ABA" w:rsidP="00D401FC">
    <w:pPr>
      <w:pStyle w:val="a4"/>
      <w:jc w:val="center"/>
    </w:pPr>
    <w:r>
      <w:fldChar w:fldCharType="begin"/>
    </w:r>
    <w:r w:rsidR="00316BDC">
      <w:instrText xml:space="preserve"> PAGE   \* MERGEFORMAT </w:instrText>
    </w:r>
    <w:r>
      <w:fldChar w:fldCharType="separate"/>
    </w:r>
    <w:r w:rsidR="00516FD8">
      <w:rPr>
        <w:noProof/>
      </w:rPr>
      <w:t>2</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62993"/>
      <w:docPartObj>
        <w:docPartGallery w:val="Page Numbers (Top of Page)"/>
        <w:docPartUnique/>
      </w:docPartObj>
    </w:sdtPr>
    <w:sdtContent>
      <w:p w:rsidR="00316BDC" w:rsidRDefault="00E06ABA">
        <w:pPr>
          <w:pStyle w:val="a4"/>
          <w:jc w:val="center"/>
        </w:pPr>
        <w:r>
          <w:fldChar w:fldCharType="begin"/>
        </w:r>
        <w:r w:rsidR="00316BDC">
          <w:instrText>PAGE   \* MERGEFORMAT</w:instrText>
        </w:r>
        <w:r>
          <w:fldChar w:fldCharType="separate"/>
        </w:r>
        <w:r w:rsidR="00516FD8">
          <w:rPr>
            <w:noProof/>
          </w:rPr>
          <w:t>14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A97D18"/>
    <w:multiLevelType w:val="multilevel"/>
    <w:tmpl w:val="AB487F7A"/>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12">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2C3B62"/>
    <w:multiLevelType w:val="multilevel"/>
    <w:tmpl w:val="1E88B77C"/>
    <w:lvl w:ilvl="0">
      <w:start w:val="1"/>
      <w:numFmt w:val="decimal"/>
      <w:lvlText w:val="%1."/>
      <w:lvlJc w:val="left"/>
      <w:pPr>
        <w:ind w:left="450" w:hanging="450"/>
      </w:pPr>
      <w:rPr>
        <w:rFonts w:hint="default"/>
        <w:color w:val="auto"/>
      </w:rPr>
    </w:lvl>
    <w:lvl w:ilvl="1">
      <w:start w:val="2"/>
      <w:numFmt w:val="decimal"/>
      <w:lvlText w:val="%1.%2."/>
      <w:lvlJc w:val="left"/>
      <w:pPr>
        <w:ind w:left="1288"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5">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2">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3">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4">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3"/>
  </w:num>
  <w:num w:numId="13">
    <w:abstractNumId w:val="10"/>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6"/>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4"/>
  </w:num>
  <w:num w:numId="27">
    <w:abstractNumId w:val="25"/>
  </w:num>
  <w:num w:numId="28">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8146"/>
  </w:hdrShapeDefaults>
  <w:footnotePr>
    <w:footnote w:id="0"/>
    <w:footnote w:id="1"/>
  </w:footnotePr>
  <w:endnotePr>
    <w:endnote w:id="0"/>
    <w:endnote w:id="1"/>
  </w:endnotePr>
  <w:compat/>
  <w:docVars>
    <w:docVar w:name="BossProviderVariable" w:val="25_01_2006!f20ca56d-e3a8-4a9d-9618-30a6d4d88b4e"/>
  </w:docVars>
  <w:rsids>
    <w:rsidRoot w:val="00F425C0"/>
    <w:rsid w:val="00000206"/>
    <w:rsid w:val="00004D74"/>
    <w:rsid w:val="000066A1"/>
    <w:rsid w:val="00006D9C"/>
    <w:rsid w:val="0001052C"/>
    <w:rsid w:val="0001212D"/>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53F5"/>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2A0F"/>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6BD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A79E6"/>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6FD8"/>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15403"/>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C5F18"/>
    <w:rsid w:val="006D0637"/>
    <w:rsid w:val="006D717C"/>
    <w:rsid w:val="006E12DC"/>
    <w:rsid w:val="006E1B1F"/>
    <w:rsid w:val="006E2F27"/>
    <w:rsid w:val="006E4062"/>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0F0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0D6C"/>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5876"/>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6ABA"/>
    <w:rsid w:val="00E07334"/>
    <w:rsid w:val="00E07FC0"/>
    <w:rsid w:val="00E13C47"/>
    <w:rsid w:val="00E1515D"/>
    <w:rsid w:val="00E16D27"/>
    <w:rsid w:val="00E20542"/>
    <w:rsid w:val="00E215BD"/>
    <w:rsid w:val="00E2213C"/>
    <w:rsid w:val="00E22309"/>
    <w:rsid w:val="00E22FDE"/>
    <w:rsid w:val="00E24BFF"/>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8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192247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D1AEC-DF26-4EE8-B3DA-A33FD1EBE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2490</Words>
  <Characters>14195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2014-12-26T13:33:00Z</cp:lastPrinted>
  <dcterms:created xsi:type="dcterms:W3CDTF">2015-01-13T05:04:00Z</dcterms:created>
  <dcterms:modified xsi:type="dcterms:W3CDTF">2015-01-13T05:04:00Z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f20ca56d-e3a8-4a9d-9618-30a6d4d88b4e</vt:lpwstr>
  </property>
</Properties>
</file>